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t>Obrazec št: 1</w:t>
      </w:r>
    </w:p>
    <w:p w:rsidR="00FD4AA3" w:rsidRPr="00252358" w:rsidRDefault="00FD4AA3" w:rsidP="00FD4AA3">
      <w:bookmarkStart w:id="0" w:name="_GoBack"/>
      <w:bookmarkEnd w:id="0"/>
    </w:p>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FD4AA3" w:rsidRDefault="00FD4AA3" w:rsidP="00FD4AA3">
      <w:pPr>
        <w:spacing w:after="120"/>
        <w:rPr>
          <w:rFonts w:ascii="Arial" w:hAnsi="Arial" w:cs="Arial"/>
        </w:rPr>
      </w:pPr>
    </w:p>
    <w:p w:rsidR="001C3BCB" w:rsidRDefault="008940C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prevozov šolskih otrok v občini Ilirska Bistrica</w:t>
      </w:r>
      <w:r>
        <w:rPr>
          <w:rFonts w:ascii="Arial" w:hAnsi="Arial" w:cs="Arial"/>
          <w:color w:val="000000"/>
          <w:sz w:val="18"/>
          <w:szCs w:val="18"/>
        </w:rPr>
        <w:t>« dajemo ponudbo, kot sledi:</w:t>
      </w:r>
    </w:p>
    <w:p w:rsidR="001C3BCB" w:rsidRDefault="008940C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33653D">
        <w:rPr>
          <w:rFonts w:ascii="Arial" w:hAnsi="Arial" w:cs="Arial"/>
          <w:color w:val="000000"/>
          <w:sz w:val="18"/>
          <w:szCs w:val="18"/>
          <w:u w:val="single"/>
        </w:rPr>
        <w:t xml:space="preserve"> za sklop/e: ________________</w:t>
      </w:r>
    </w:p>
    <w:tbl>
      <w:tblPr>
        <w:tblStyle w:val="NormalTablePHPDOCX"/>
        <w:tblW w:w="8670" w:type="dxa"/>
        <w:tblInd w:w="108" w:type="dxa"/>
        <w:tblLook w:val="04A0" w:firstRow="1" w:lastRow="0" w:firstColumn="1" w:lastColumn="0" w:noHBand="0" w:noVBand="1"/>
      </w:tblPr>
      <w:tblGrid>
        <w:gridCol w:w="2385"/>
        <w:gridCol w:w="6285"/>
      </w:tblGrid>
      <w:tr w:rsidR="001C3BC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bl>
    <w:p w:rsidR="001C3BCB" w:rsidRDefault="008940CE">
      <w:pPr>
        <w:spacing w:before="225" w:after="225" w:line="240" w:lineRule="auto"/>
        <w:jc w:val="both"/>
      </w:pPr>
      <w:r>
        <w:rPr>
          <w:rFonts w:ascii="Arial" w:hAnsi="Arial" w:cs="Arial"/>
          <w:color w:val="000000"/>
          <w:sz w:val="18"/>
          <w:szCs w:val="18"/>
        </w:rPr>
        <w:t>Ponudbo oddajamo (ustrezno označite):</w:t>
      </w:r>
    </w:p>
    <w:p w:rsidR="001C3BCB" w:rsidRDefault="008940CE">
      <w:pPr>
        <w:spacing w:before="225" w:after="225" w:line="240" w:lineRule="auto"/>
        <w:jc w:val="both"/>
      </w:pPr>
      <w:r>
        <w:fldChar w:fldCharType="begin">
          <w:ffData>
            <w:name w:val="cbox15cc11a3e99c11"/>
            <w:enabled/>
            <w:calcOnExit w:val="0"/>
            <w:checkBox>
              <w:sizeAuto/>
              <w:default w:val="0"/>
            </w:checkBox>
          </w:ffData>
        </w:fldChar>
      </w:r>
      <w:bookmarkStart w:id="1" w:name="cbox15cc11a3e99c11"/>
      <w:r>
        <w:instrText xml:space="preserve"> FORMCHECKBOX </w:instrText>
      </w:r>
      <w:r w:rsidR="001874A0">
        <w:fldChar w:fldCharType="separate"/>
      </w:r>
      <w:r>
        <w:fldChar w:fldCharType="end"/>
      </w:r>
      <w:bookmarkEnd w:id="1"/>
      <w:r>
        <w:rPr>
          <w:rFonts w:ascii="Arial" w:hAnsi="Arial" w:cs="Arial"/>
          <w:color w:val="000000"/>
          <w:sz w:val="18"/>
          <w:szCs w:val="18"/>
        </w:rPr>
        <w:t> samostojno</w:t>
      </w:r>
    </w:p>
    <w:p w:rsidR="001C3BCB" w:rsidRDefault="008940CE">
      <w:pPr>
        <w:spacing w:before="225" w:after="225" w:line="240" w:lineRule="auto"/>
        <w:jc w:val="both"/>
      </w:pPr>
      <w:r>
        <w:fldChar w:fldCharType="begin">
          <w:ffData>
            <w:name w:val="cbox15cc11a3e99f3a"/>
            <w:enabled/>
            <w:calcOnExit w:val="0"/>
            <w:checkBox>
              <w:sizeAuto/>
              <w:default w:val="0"/>
            </w:checkBox>
          </w:ffData>
        </w:fldChar>
      </w:r>
      <w:bookmarkStart w:id="2" w:name="cbox15cc11a3e99f3a"/>
      <w:r>
        <w:instrText xml:space="preserve"> FORMCHECKBOX </w:instrText>
      </w:r>
      <w:r w:rsidR="001874A0">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1C3BCB" w:rsidRDefault="008940CE">
      <w:pPr>
        <w:spacing w:before="225" w:after="225" w:line="240" w:lineRule="auto"/>
        <w:jc w:val="both"/>
      </w:pPr>
      <w:r>
        <w:fldChar w:fldCharType="begin">
          <w:ffData>
            <w:name w:val="cbox15cc11a3e9a249"/>
            <w:enabled/>
            <w:calcOnExit w:val="0"/>
            <w:checkBox>
              <w:sizeAuto/>
              <w:default w:val="0"/>
            </w:checkBox>
          </w:ffData>
        </w:fldChar>
      </w:r>
      <w:bookmarkStart w:id="3" w:name="cbox15cc11a3e9a249"/>
      <w:r>
        <w:instrText xml:space="preserve"> FORMCHECKBOX </w:instrText>
      </w:r>
      <w:r w:rsidR="001874A0">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1C3BCB" w:rsidRDefault="008940CE">
      <w:pPr>
        <w:spacing w:before="225" w:after="225" w:line="240" w:lineRule="auto"/>
        <w:jc w:val="both"/>
      </w:pPr>
      <w:r>
        <w:fldChar w:fldCharType="begin">
          <w:ffData>
            <w:name w:val="cbox15cc11a3e9a54f"/>
            <w:enabled/>
            <w:calcOnExit w:val="0"/>
            <w:checkBox>
              <w:sizeAuto/>
              <w:default w:val="0"/>
            </w:checkBox>
          </w:ffData>
        </w:fldChar>
      </w:r>
      <w:bookmarkStart w:id="4" w:name="cbox15cc11a3e9a54f"/>
      <w:r>
        <w:instrText xml:space="preserve"> FORMCHECKBOX </w:instrText>
      </w:r>
      <w:r w:rsidR="001874A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1C3BCB" w:rsidRDefault="008940C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1305"/>
        <w:gridCol w:w="3402"/>
        <w:gridCol w:w="2125"/>
        <w:gridCol w:w="2226"/>
      </w:tblGrid>
      <w:tr w:rsidR="00381EF1" w:rsidTr="00381EF1">
        <w:tc>
          <w:tcPr>
            <w:tcW w:w="72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81EF1" w:rsidRDefault="00381EF1">
            <w:pPr>
              <w:jc w:val="center"/>
            </w:pPr>
            <w:r>
              <w:rPr>
                <w:rFonts w:ascii="Arial" w:hAnsi="Arial" w:cs="Arial"/>
                <w:b/>
                <w:bCs/>
                <w:color w:val="000000"/>
                <w:position w:val="-2"/>
                <w:sz w:val="18"/>
                <w:szCs w:val="18"/>
                <w:shd w:val="clear" w:color="auto" w:fill="D1D1D1"/>
              </w:rPr>
              <w:t>Sklop</w:t>
            </w:r>
          </w:p>
        </w:tc>
        <w:tc>
          <w:tcPr>
            <w:tcW w:w="18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81EF1" w:rsidRPr="00381EF1" w:rsidRDefault="00381EF1" w:rsidP="00381EF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EnM brez DDV v EUR skupaj</w:t>
            </w:r>
          </w:p>
        </w:tc>
        <w:tc>
          <w:tcPr>
            <w:tcW w:w="11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81EF1" w:rsidRDefault="00381EF1">
            <w:pPr>
              <w:jc w:val="center"/>
            </w:pPr>
            <w:r>
              <w:rPr>
                <w:rFonts w:ascii="Arial" w:hAnsi="Arial" w:cs="Arial"/>
                <w:b/>
                <w:bCs/>
                <w:color w:val="000000"/>
                <w:position w:val="-2"/>
                <w:sz w:val="18"/>
                <w:szCs w:val="18"/>
                <w:shd w:val="clear" w:color="auto" w:fill="D1D1D1"/>
              </w:rPr>
              <w:t>DDV</w:t>
            </w:r>
          </w:p>
        </w:tc>
        <w:tc>
          <w:tcPr>
            <w:tcW w:w="12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81EF1" w:rsidRDefault="00381EF1">
            <w:pPr>
              <w:jc w:val="center"/>
            </w:pPr>
            <w:r>
              <w:rPr>
                <w:rFonts w:ascii="Arial" w:hAnsi="Arial" w:cs="Arial"/>
                <w:b/>
                <w:bCs/>
                <w:color w:val="000000"/>
                <w:position w:val="-2"/>
                <w:sz w:val="18"/>
                <w:szCs w:val="18"/>
                <w:shd w:val="clear" w:color="auto" w:fill="D1D1D1"/>
              </w:rPr>
              <w:t>Cena EnM z DDV v EUR skupaj</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AŽ1</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DK 1</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DK 2</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DK 3</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Jelšane</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Knežak</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Kuteževo</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Podgrad</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Pregarje</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r w:rsidR="00381EF1" w:rsidTr="00381EF1">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pPr>
              <w:jc w:val="right"/>
            </w:pPr>
            <w:r>
              <w:rPr>
                <w:rFonts w:ascii="Arial" w:hAnsi="Arial" w:cs="Arial"/>
                <w:color w:val="000000"/>
                <w:position w:val="-2"/>
                <w:sz w:val="18"/>
                <w:szCs w:val="18"/>
              </w:rPr>
              <w:t>Vipava OPP</w:t>
            </w:r>
          </w:p>
        </w:tc>
        <w:tc>
          <w:tcPr>
            <w:tcW w:w="18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c>
          <w:tcPr>
            <w:tcW w:w="12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1EF1" w:rsidRDefault="00381EF1">
            <w:r>
              <w:rPr>
                <w:rFonts w:ascii="Arial" w:hAnsi="Arial" w:cs="Arial"/>
                <w:color w:val="000000"/>
                <w:position w:val="-2"/>
                <w:sz w:val="18"/>
                <w:szCs w:val="18"/>
              </w:rPr>
              <w:t> </w:t>
            </w:r>
          </w:p>
        </w:tc>
      </w:tr>
    </w:tbl>
    <w:p w:rsidR="001C3BCB" w:rsidRDefault="008940CE">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197202" w:rsidRPr="00197202" w:rsidRDefault="00197202" w:rsidP="00197202">
      <w:pPr>
        <w:spacing w:before="225" w:after="225" w:line="240" w:lineRule="auto"/>
        <w:jc w:val="both"/>
        <w:rPr>
          <w:rFonts w:ascii="Arial" w:hAnsi="Arial" w:cs="Arial"/>
          <w:sz w:val="18"/>
          <w:szCs w:val="18"/>
        </w:rPr>
      </w:pPr>
      <w:r w:rsidRPr="00197202">
        <w:rPr>
          <w:rFonts w:ascii="Arial" w:hAnsi="Arial" w:cs="Arial"/>
          <w:sz w:val="18"/>
          <w:szCs w:val="18"/>
        </w:rPr>
        <w:lastRenderedPageBreak/>
        <w:t xml:space="preserve">Pri izračunu cen za posamezno relacijo, dnevno ceno oziroma razpisano enoto mere in skupni vrednosti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Četudi del ponudbene vrednosti predstavljajo subvencije države za prevoz dijakov, </w:t>
      </w:r>
      <w:r>
        <w:rPr>
          <w:rFonts w:ascii="Arial" w:hAnsi="Arial" w:cs="Arial"/>
          <w:sz w:val="18"/>
          <w:szCs w:val="18"/>
        </w:rPr>
        <w:t xml:space="preserve">je </w:t>
      </w:r>
      <w:r w:rsidRPr="00197202">
        <w:rPr>
          <w:rFonts w:ascii="Arial" w:hAnsi="Arial" w:cs="Arial"/>
          <w:sz w:val="18"/>
          <w:szCs w:val="18"/>
        </w:rPr>
        <w:t xml:space="preserve">ta vrednost všteta v ponudbeni ceni, saj bo naročnik pri vsaki izstavitvi računa, ki se bo nanašal na izvedbo relacij, kjer se prevažajo tudi dijaki, zahteval priznanje popusta v višini subvencij na cene dogovorjene v </w:t>
      </w:r>
      <w:r w:rsidR="00F61DB3">
        <w:rPr>
          <w:rFonts w:ascii="Arial" w:hAnsi="Arial" w:cs="Arial"/>
          <w:sz w:val="18"/>
          <w:szCs w:val="18"/>
        </w:rPr>
        <w:t>pogodbi</w:t>
      </w:r>
      <w:r w:rsidRPr="00197202">
        <w:rPr>
          <w:rFonts w:ascii="Arial" w:hAnsi="Arial" w:cs="Arial"/>
          <w:sz w:val="18"/>
          <w:szCs w:val="18"/>
        </w:rPr>
        <w:t xml:space="preserve">. </w:t>
      </w:r>
    </w:p>
    <w:p w:rsidR="00197202" w:rsidRDefault="00197202" w:rsidP="00197202">
      <w:pPr>
        <w:spacing w:before="225" w:after="225" w:line="240" w:lineRule="auto"/>
        <w:jc w:val="both"/>
        <w:rPr>
          <w:rFonts w:ascii="Arial" w:hAnsi="Arial" w:cs="Arial"/>
          <w:sz w:val="18"/>
          <w:szCs w:val="18"/>
        </w:rPr>
      </w:pPr>
      <w:r w:rsidRPr="00197202">
        <w:rPr>
          <w:rFonts w:ascii="Arial" w:hAnsi="Arial" w:cs="Arial"/>
          <w:sz w:val="18"/>
          <w:szCs w:val="18"/>
        </w:rPr>
        <w:t xml:space="preserve">Poleg navedenega </w:t>
      </w:r>
      <w:r>
        <w:rPr>
          <w:rFonts w:ascii="Arial" w:hAnsi="Arial" w:cs="Arial"/>
          <w:sz w:val="18"/>
          <w:szCs w:val="18"/>
        </w:rPr>
        <w:t xml:space="preserve">je ponudnik </w:t>
      </w:r>
      <w:r w:rsidRPr="00197202">
        <w:rPr>
          <w:rFonts w:ascii="Arial" w:hAnsi="Arial" w:cs="Arial"/>
          <w:sz w:val="18"/>
          <w:szCs w:val="18"/>
        </w:rPr>
        <w:t>pri izračunu ponudbenih cen upošteva</w:t>
      </w:r>
      <w:r>
        <w:rPr>
          <w:rFonts w:ascii="Arial" w:hAnsi="Arial" w:cs="Arial"/>
          <w:sz w:val="18"/>
          <w:szCs w:val="18"/>
        </w:rPr>
        <w:t>l</w:t>
      </w:r>
      <w:r w:rsidRPr="00197202">
        <w:rPr>
          <w:rFonts w:ascii="Arial" w:hAnsi="Arial" w:cs="Arial"/>
          <w:sz w:val="18"/>
          <w:szCs w:val="18"/>
        </w:rPr>
        <w:t xml:space="preserve"> tudi morebitno prekrivanje relacije javnega linijskega prevoza in posebnega linijskega prevoza, ne glede na to, ali se razpisana relacija po tem javnem naročilu v celoti ali delno prekriva z javnim linijskim prevozom.</w:t>
      </w:r>
    </w:p>
    <w:p w:rsidR="00423259" w:rsidRPr="00197202" w:rsidRDefault="00423259" w:rsidP="00197202">
      <w:pPr>
        <w:spacing w:before="225" w:after="225" w:line="240" w:lineRule="auto"/>
        <w:jc w:val="both"/>
        <w:rPr>
          <w:rFonts w:ascii="Arial" w:hAnsi="Arial" w:cs="Arial"/>
          <w:sz w:val="18"/>
          <w:szCs w:val="18"/>
        </w:rPr>
      </w:pPr>
    </w:p>
    <w:p w:rsidR="00621810" w:rsidRDefault="008940C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621810">
        <w:rPr>
          <w:rFonts w:ascii="Arial" w:hAnsi="Arial" w:cs="Arial"/>
          <w:b/>
          <w:color w:val="000000"/>
          <w:sz w:val="18"/>
          <w:szCs w:val="18"/>
        </w:rPr>
        <w:t>e</w:t>
      </w: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Ponudba velja najmanj 90 dni od roka za predložitev ponudb.</w:t>
      </w:r>
    </w:p>
    <w:p w:rsidR="001C3BCB" w:rsidRDefault="008940C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621810" w:rsidRDefault="00621810">
      <w:pPr>
        <w:spacing w:before="225" w:after="225" w:line="240" w:lineRule="auto"/>
        <w:jc w:val="both"/>
        <w:rPr>
          <w:rFonts w:ascii="Arial" w:hAnsi="Arial" w:cs="Arial"/>
          <w:color w:val="000000"/>
          <w:sz w:val="18"/>
          <w:szCs w:val="18"/>
        </w:rPr>
      </w:pPr>
    </w:p>
    <w:p w:rsidR="001C3BCB" w:rsidRDefault="008940CE">
      <w:pPr>
        <w:spacing w:before="225" w:after="225" w:line="240" w:lineRule="auto"/>
        <w:jc w:val="both"/>
      </w:pPr>
      <w:r>
        <w:rPr>
          <w:rFonts w:ascii="Arial" w:hAnsi="Arial" w:cs="Arial"/>
          <w:b/>
          <w:bCs/>
          <w:color w:val="000000"/>
          <w:sz w:val="18"/>
          <w:szCs w:val="18"/>
        </w:rPr>
        <w:t>IV. Podatki o plačilu </w:t>
      </w:r>
    </w:p>
    <w:p w:rsidR="001C3BCB" w:rsidRDefault="008940CE">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1C3BCB" w:rsidRDefault="008940CE">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1C3BCB" w:rsidRDefault="008940CE" w:rsidP="00621810">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1C3BCB" w:rsidRDefault="008940CE">
      <w:pPr>
        <w:spacing w:after="0" w:line="240" w:lineRule="auto"/>
        <w:jc w:val="both"/>
      </w:pPr>
      <w:r>
        <w:rPr>
          <w:rFonts w:ascii="Arial" w:hAnsi="Arial" w:cs="Arial"/>
          <w:color w:val="000000"/>
          <w:sz w:val="18"/>
          <w:szCs w:val="18"/>
        </w:rPr>
        <w:t>  </w:t>
      </w:r>
    </w:p>
    <w:p w:rsidR="001C3BCB" w:rsidRDefault="008940CE">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r w:rsidR="001C3BC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C3BCB" w:rsidRDefault="008940CE">
            <w:r>
              <w:rPr>
                <w:rFonts w:ascii="Arial" w:hAnsi="Arial" w:cs="Arial"/>
                <w:color w:val="000000"/>
                <w:position w:val="-2"/>
                <w:sz w:val="18"/>
                <w:szCs w:val="18"/>
              </w:rPr>
              <w:t> </w:t>
            </w:r>
          </w:p>
        </w:tc>
      </w:tr>
    </w:tbl>
    <w:p w:rsidR="001C3BCB" w:rsidRDefault="001C3BCB"/>
    <w:tbl>
      <w:tblPr>
        <w:tblStyle w:val="NormalTablePHPDOCX"/>
        <w:tblW w:w="8745" w:type="dxa"/>
        <w:tblInd w:w="108" w:type="dxa"/>
        <w:tblLook w:val="04A0" w:firstRow="1" w:lastRow="0" w:firstColumn="1" w:lastColumn="0" w:noHBand="0" w:noVBand="1"/>
      </w:tblPr>
      <w:tblGrid>
        <w:gridCol w:w="4080"/>
        <w:gridCol w:w="4665"/>
      </w:tblGrid>
      <w:tr w:rsidR="001C3BCB">
        <w:tc>
          <w:tcPr>
            <w:tcW w:w="4080" w:type="dxa"/>
            <w:gridSpan w:val="2"/>
            <w:tcMar>
              <w:top w:w="75" w:type="dxa"/>
              <w:bottom w:w="75" w:type="dxa"/>
            </w:tcMar>
            <w:vAlign w:val="center"/>
          </w:tcPr>
          <w:p w:rsidR="001C3BCB" w:rsidRDefault="001C3BCB">
            <w:pPr>
              <w:spacing w:before="135" w:after="135"/>
              <w:jc w:val="both"/>
              <w:textAlignment w:val="center"/>
            </w:pPr>
          </w:p>
        </w:tc>
      </w:tr>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Kraj in datum:</w:t>
            </w:r>
          </w:p>
        </w:tc>
        <w:tc>
          <w:tcPr>
            <w:tcW w:w="0" w:type="auto"/>
            <w:tcMar>
              <w:top w:w="75" w:type="dxa"/>
              <w:bottom w:w="75" w:type="dxa"/>
            </w:tcMar>
            <w:vAlign w:val="center"/>
          </w:tcPr>
          <w:p w:rsidR="001C3BCB" w:rsidRDefault="008940CE">
            <w:pPr>
              <w:jc w:val="center"/>
            </w:pPr>
            <w:r>
              <w:rPr>
                <w:rFonts w:ascii="Arial" w:hAnsi="Arial" w:cs="Arial"/>
                <w:color w:val="000000"/>
                <w:position w:val="-2"/>
                <w:sz w:val="18"/>
                <w:szCs w:val="18"/>
              </w:rPr>
              <w:t>Ime in priimek: _____________________</w:t>
            </w:r>
          </w:p>
        </w:tc>
      </w:tr>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 </w:t>
            </w:r>
          </w:p>
        </w:tc>
        <w:tc>
          <w:tcPr>
            <w:tcW w:w="0" w:type="auto"/>
            <w:tcMar>
              <w:top w:w="75" w:type="dxa"/>
              <w:bottom w:w="75" w:type="dxa"/>
            </w:tcMar>
            <w:vAlign w:val="center"/>
          </w:tcPr>
          <w:p w:rsidR="001C3BCB" w:rsidRDefault="001C3BCB"/>
          <w:p w:rsidR="001C3BCB" w:rsidRDefault="008940C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1C3BCB" w:rsidRDefault="008940CE">
      <w:pPr>
        <w:spacing w:before="225" w:after="225" w:line="240" w:lineRule="auto"/>
        <w:jc w:val="both"/>
        <w:sectPr w:rsidR="001C3BCB" w:rsidSect="00FD4AA3">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Obrazec št: 2</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FD4AA3" w:rsidRDefault="00FD4AA3" w:rsidP="00FD4AA3">
      <w:pPr>
        <w:spacing w:after="120"/>
        <w:rPr>
          <w:rFonts w:ascii="Arial" w:hAnsi="Arial" w:cs="Arial"/>
        </w:rPr>
      </w:pPr>
    </w:p>
    <w:p w:rsidR="001C3BCB" w:rsidRDefault="008940C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prevozov šolskih otrok v občini Ilirska Bistrica</w:t>
      </w:r>
      <w:r>
        <w:rPr>
          <w:rFonts w:ascii="Arial" w:hAnsi="Arial" w:cs="Arial"/>
          <w:color w:val="000000"/>
          <w:sz w:val="18"/>
          <w:szCs w:val="18"/>
        </w:rPr>
        <w:t>«,</w:t>
      </w:r>
    </w:p>
    <w:p w:rsidR="001C3BCB" w:rsidRDefault="008940C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1C3BCB" w:rsidRDefault="008940CE">
      <w:pPr>
        <w:spacing w:before="225" w:after="225" w:line="240" w:lineRule="auto"/>
        <w:jc w:val="both"/>
      </w:pPr>
      <w:r>
        <w:rPr>
          <w:rFonts w:ascii="Arial" w:hAnsi="Arial" w:cs="Arial"/>
          <w:i/>
          <w:iCs/>
          <w:color w:val="000000"/>
          <w:sz w:val="18"/>
          <w:szCs w:val="18"/>
        </w:rPr>
        <w:t>(naziv ponudnika, partnerja v skupni ponudbi)</w:t>
      </w:r>
    </w:p>
    <w:p w:rsidR="001C3BCB" w:rsidRDefault="008940C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1C3BCB" w:rsidRDefault="008940CE">
            <w:pPr>
              <w:numPr>
                <w:ilvl w:val="0"/>
                <w:numId w:val="2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1C3BCB" w:rsidRDefault="008940C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1C3BCB" w:rsidRDefault="008940CE">
            <w:pPr>
              <w:numPr>
                <w:ilvl w:val="0"/>
                <w:numId w:val="2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1C3BCB" w:rsidRDefault="008940C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1C3BCB" w:rsidRDefault="008940C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ILIRSKA BISTRICA, Bazoviška cesta 14, 6250 Ilirska Bistrica</w:t>
      </w:r>
      <w:r>
        <w:rPr>
          <w:rFonts w:ascii="Arial" w:hAnsi="Arial" w:cs="Arial"/>
          <w:color w:val="000000"/>
          <w:sz w:val="18"/>
          <w:szCs w:val="18"/>
        </w:rPr>
        <w:t>  v zvezi z oddajo javnega naročila za namene </w:t>
      </w:r>
      <w:r>
        <w:rPr>
          <w:rFonts w:ascii="Arial" w:hAnsi="Arial" w:cs="Arial"/>
          <w:b/>
          <w:bCs/>
          <w:color w:val="000000"/>
          <w:sz w:val="18"/>
          <w:szCs w:val="18"/>
        </w:rPr>
        <w:t>Izvajanje prevozov šolskih otrok v občini Ilirska Bistrica,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1C3BCB" w:rsidRDefault="008940C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3BCB">
        <w:tc>
          <w:tcPr>
            <w:tcW w:w="2500" w:type="pct"/>
            <w:tcMar>
              <w:top w:w="75" w:type="dxa"/>
              <w:bottom w:w="75" w:type="dxa"/>
            </w:tcMar>
            <w:vAlign w:val="center"/>
          </w:tcPr>
          <w:p w:rsidR="001C3BCB" w:rsidRDefault="008940CE">
            <w:r>
              <w:rPr>
                <w:rFonts w:ascii="Arial" w:hAnsi="Arial" w:cs="Arial"/>
                <w:color w:val="000000"/>
                <w:position w:val="-2"/>
                <w:sz w:val="18"/>
                <w:szCs w:val="18"/>
              </w:rPr>
              <w:t>Kraj in datum:</w:t>
            </w:r>
          </w:p>
        </w:tc>
        <w:tc>
          <w:tcPr>
            <w:tcW w:w="0" w:type="auto"/>
            <w:tcMar>
              <w:top w:w="75" w:type="dxa"/>
              <w:bottom w:w="75" w:type="dxa"/>
            </w:tcMar>
            <w:vAlign w:val="center"/>
          </w:tcPr>
          <w:p w:rsidR="001C3BCB" w:rsidRDefault="008940CE">
            <w:r>
              <w:rPr>
                <w:rFonts w:ascii="Arial" w:hAnsi="Arial" w:cs="Arial"/>
                <w:color w:val="000000"/>
                <w:position w:val="-2"/>
                <w:sz w:val="18"/>
                <w:szCs w:val="18"/>
              </w:rPr>
              <w:t>Ime in priimek: _____________________</w:t>
            </w:r>
          </w:p>
        </w:tc>
      </w:tr>
      <w:tr w:rsidR="001C3BCB">
        <w:tc>
          <w:tcPr>
            <w:tcW w:w="2500" w:type="pct"/>
            <w:tcMar>
              <w:top w:w="75" w:type="dxa"/>
              <w:bottom w:w="75" w:type="dxa"/>
            </w:tcMar>
            <w:vAlign w:val="center"/>
          </w:tcPr>
          <w:p w:rsidR="001C3BCB" w:rsidRDefault="008940CE">
            <w:r>
              <w:rPr>
                <w:rFonts w:ascii="Arial" w:hAnsi="Arial" w:cs="Arial"/>
                <w:color w:val="000000"/>
                <w:position w:val="-2"/>
                <w:sz w:val="18"/>
                <w:szCs w:val="18"/>
              </w:rPr>
              <w:t> </w:t>
            </w:r>
          </w:p>
        </w:tc>
        <w:tc>
          <w:tcPr>
            <w:tcW w:w="0" w:type="auto"/>
            <w:tcMar>
              <w:top w:w="75" w:type="dxa"/>
              <w:bottom w:w="75" w:type="dxa"/>
            </w:tcMar>
            <w:vAlign w:val="center"/>
          </w:tcPr>
          <w:p w:rsidR="001C3BCB" w:rsidRDefault="001C3BCB"/>
          <w:p w:rsidR="001C3BCB" w:rsidRDefault="008940CE">
            <w:pPr>
              <w:jc w:val="center"/>
            </w:pPr>
            <w:r>
              <w:rPr>
                <w:rFonts w:ascii="Arial" w:hAnsi="Arial" w:cs="Arial"/>
                <w:color w:val="A9A9A9"/>
                <w:position w:val="-2"/>
                <w:sz w:val="18"/>
                <w:szCs w:val="18"/>
              </w:rPr>
              <w:t>(žig in podpis)</w:t>
            </w:r>
          </w:p>
        </w:tc>
      </w:tr>
    </w:tbl>
    <w:p w:rsidR="001C3BCB" w:rsidRDefault="008940CE">
      <w:pPr>
        <w:spacing w:before="225" w:after="225" w:line="240" w:lineRule="auto"/>
        <w:jc w:val="both"/>
      </w:pPr>
      <w:r>
        <w:rPr>
          <w:rFonts w:ascii="Arial" w:hAnsi="Arial" w:cs="Arial"/>
          <w:color w:val="000000"/>
          <w:sz w:val="18"/>
          <w:szCs w:val="18"/>
        </w:rPr>
        <w:t> </w:t>
      </w:r>
    </w:p>
    <w:p w:rsidR="001C3BCB" w:rsidRDefault="001C3BCB">
      <w:pPr>
        <w:sectPr w:rsidR="001C3BCB" w:rsidSect="00FD4AA3">
          <w:footerReference w:type="default" r:id="rId10"/>
          <w:pgSz w:w="11906" w:h="16838"/>
          <w:pgMar w:top="1418" w:right="1418" w:bottom="1418" w:left="1418" w:header="567" w:footer="596" w:gutter="0"/>
          <w:cols w:space="708"/>
          <w:docGrid w:linePitch="360"/>
        </w:sect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Obrazec št: 3</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FD4AA3" w:rsidRDefault="00FD4AA3" w:rsidP="00FD4AA3">
      <w:pPr>
        <w:spacing w:after="120"/>
        <w:rPr>
          <w:rFonts w:ascii="Arial" w:hAnsi="Arial" w:cs="Arial"/>
        </w:rPr>
      </w:pPr>
    </w:p>
    <w:p w:rsidR="001C3BCB" w:rsidRDefault="008940CE">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rsidR="001C3BCB" w:rsidRDefault="008940CE">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1C3BCB" w:rsidRDefault="008940CE">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33653D" w:rsidRDefault="0033653D">
      <w:pPr>
        <w:sectPr w:rsidR="0033653D" w:rsidSect="00FD4AA3">
          <w:footerReference w:type="default" r:id="rId11"/>
          <w:pgSz w:w="11906" w:h="16838"/>
          <w:pgMar w:top="1418" w:right="1418" w:bottom="1418" w:left="1418" w:header="567" w:footer="596" w:gutter="0"/>
          <w:cols w:space="708"/>
          <w:docGrid w:linePitch="360"/>
        </w:sectPr>
      </w:pPr>
    </w:p>
    <w:p w:rsidR="0033653D" w:rsidRPr="00590863" w:rsidRDefault="0033653D" w:rsidP="0033653D">
      <w:pPr>
        <w:spacing w:after="0"/>
        <w:jc w:val="right"/>
        <w:rPr>
          <w:rFonts w:ascii="Arial" w:hAnsi="Arial" w:cs="Arial"/>
          <w:sz w:val="18"/>
          <w:szCs w:val="18"/>
        </w:rPr>
      </w:pPr>
      <w:r w:rsidRPr="00590863">
        <w:rPr>
          <w:rFonts w:ascii="Arial" w:hAnsi="Arial" w:cs="Arial"/>
          <w:sz w:val="18"/>
          <w:szCs w:val="18"/>
        </w:rPr>
        <w:lastRenderedPageBreak/>
        <w:t>Obrazec št: 4</w:t>
      </w:r>
    </w:p>
    <w:p w:rsidR="0033653D" w:rsidRPr="00252358" w:rsidRDefault="0033653D" w:rsidP="0033653D"/>
    <w:p w:rsidR="0033653D" w:rsidRDefault="0033653D" w:rsidP="0033653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33653D" w:rsidRDefault="004A709D" w:rsidP="0033653D">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5B5A86" w:rsidTr="005B5A8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97ED9" w:rsidRDefault="00F97ED9" w:rsidP="00F97ED9">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97ED9" w:rsidRDefault="00F97ED9" w:rsidP="00F97ED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97ED9" w:rsidRDefault="00F97ED9" w:rsidP="00F97ED9">
            <w:pPr>
              <w:shd w:val="clear" w:color="auto" w:fill="CCCCCC"/>
              <w:jc w:val="center"/>
              <w:textAlignment w:val="center"/>
            </w:pPr>
            <w:r>
              <w:rPr>
                <w:rFonts w:ascii="Arial" w:hAnsi="Arial" w:cs="Arial"/>
                <w:b/>
                <w:bCs/>
                <w:color w:val="000000"/>
                <w:position w:val="-2"/>
                <w:sz w:val="18"/>
                <w:szCs w:val="18"/>
                <w:shd w:val="clear" w:color="auto" w:fill="CCCCCC"/>
              </w:rPr>
              <w:t>Predmet</w:t>
            </w:r>
          </w:p>
          <w:p w:rsidR="00F97ED9" w:rsidRDefault="00F97ED9" w:rsidP="00F97ED9">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rsidR="00F97ED9" w:rsidRDefault="00F97ED9" w:rsidP="00F97ED9">
            <w:pPr>
              <w:shd w:val="clear" w:color="auto" w:fill="CCCCCC"/>
              <w:jc w:val="center"/>
              <w:textAlignment w:val="center"/>
            </w:pPr>
          </w:p>
          <w:p w:rsidR="00F97ED9" w:rsidRPr="004A709D" w:rsidRDefault="00F97ED9" w:rsidP="00F97ED9">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izvajal storitev kontinuiranega prevoza šolskih otrok oziroma za sklop 10 storitev prevozov</w:t>
            </w:r>
            <w:r w:rsidR="005B5A86">
              <w:rPr>
                <w:rFonts w:ascii="Arial" w:hAnsi="Arial" w:cs="Arial"/>
                <w:sz w:val="18"/>
                <w:szCs w:val="18"/>
              </w:rPr>
              <w:t xml:space="preserve"> šolskih</w:t>
            </w:r>
            <w:r>
              <w:rPr>
                <w:rFonts w:ascii="Arial" w:hAnsi="Arial" w:cs="Arial"/>
                <w:sz w:val="18"/>
                <w:szCs w:val="18"/>
              </w:rPr>
              <w:t xml:space="preserve"> otrok s posebnimi potrebami</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rsidR="00F97ED9" w:rsidRDefault="00F97ED9" w:rsidP="00F97ED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97ED9" w:rsidRDefault="00F97ED9" w:rsidP="00F97ED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97ED9" w:rsidRDefault="00F97ED9" w:rsidP="00F97ED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97ED9" w:rsidRDefault="00F97ED9" w:rsidP="00F97ED9">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97ED9" w:rsidRDefault="00F97ED9" w:rsidP="00F97ED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B5A86" w:rsidTr="005B5A8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97ED9" w:rsidRDefault="00F97ED9" w:rsidP="001C3E3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r>
      <w:tr w:rsidR="005B5A86" w:rsidTr="005B5A8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97ED9" w:rsidRDefault="00F97ED9" w:rsidP="001C3E3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r>
      <w:tr w:rsidR="005B5A86" w:rsidTr="005B5A8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97ED9" w:rsidRDefault="00F97ED9" w:rsidP="001C3E3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r>
      <w:tr w:rsidR="005B5A86" w:rsidTr="005B5A8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97ED9" w:rsidRDefault="00F97ED9" w:rsidP="001C3E3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r>
      <w:tr w:rsidR="005B5A86" w:rsidTr="005B5A8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97ED9" w:rsidRDefault="00F97ED9" w:rsidP="001C3E3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97ED9" w:rsidRDefault="00F97ED9" w:rsidP="001C3E34">
            <w:r>
              <w:rPr>
                <w:rFonts w:ascii="Arial" w:hAnsi="Arial" w:cs="Arial"/>
                <w:color w:val="000000"/>
                <w:position w:val="-2"/>
                <w:sz w:val="18"/>
                <w:szCs w:val="18"/>
              </w:rPr>
              <w:t> </w:t>
            </w:r>
          </w:p>
        </w:tc>
      </w:tr>
    </w:tbl>
    <w:p w:rsidR="0033653D" w:rsidRDefault="0033653D" w:rsidP="0033653D">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5B5A86" w:rsidTr="001C3E34">
        <w:tc>
          <w:tcPr>
            <w:tcW w:w="2500" w:type="pct"/>
            <w:tcMar>
              <w:top w:w="75" w:type="dxa"/>
              <w:bottom w:w="75" w:type="dxa"/>
            </w:tcMar>
            <w:vAlign w:val="center"/>
          </w:tcPr>
          <w:p w:rsidR="005B5A86" w:rsidRDefault="005B5A86" w:rsidP="001C3E34">
            <w:r>
              <w:rPr>
                <w:rFonts w:ascii="Arial" w:hAnsi="Arial" w:cs="Arial"/>
                <w:color w:val="000000"/>
                <w:position w:val="-2"/>
                <w:sz w:val="18"/>
                <w:szCs w:val="18"/>
              </w:rPr>
              <w:t>Kraj in datum:</w:t>
            </w:r>
          </w:p>
        </w:tc>
        <w:tc>
          <w:tcPr>
            <w:tcW w:w="0" w:type="auto"/>
            <w:tcMar>
              <w:top w:w="75" w:type="dxa"/>
              <w:bottom w:w="75" w:type="dxa"/>
            </w:tcMar>
            <w:vAlign w:val="center"/>
          </w:tcPr>
          <w:p w:rsidR="005B5A86" w:rsidRDefault="005B5A86" w:rsidP="001C3E34">
            <w:r>
              <w:rPr>
                <w:rFonts w:ascii="Arial" w:hAnsi="Arial" w:cs="Arial"/>
                <w:color w:val="000000"/>
                <w:position w:val="-2"/>
                <w:sz w:val="18"/>
                <w:szCs w:val="18"/>
              </w:rPr>
              <w:t>Ime in priimek: _____________________</w:t>
            </w:r>
          </w:p>
        </w:tc>
      </w:tr>
      <w:tr w:rsidR="005B5A86" w:rsidTr="001C3E34">
        <w:tc>
          <w:tcPr>
            <w:tcW w:w="2500" w:type="pct"/>
            <w:tcMar>
              <w:top w:w="75" w:type="dxa"/>
              <w:bottom w:w="75" w:type="dxa"/>
            </w:tcMar>
            <w:vAlign w:val="center"/>
          </w:tcPr>
          <w:p w:rsidR="005B5A86" w:rsidRDefault="005B5A86" w:rsidP="001C3E34">
            <w:r>
              <w:rPr>
                <w:rFonts w:ascii="Arial" w:hAnsi="Arial" w:cs="Arial"/>
                <w:color w:val="000000"/>
                <w:position w:val="-2"/>
                <w:sz w:val="18"/>
                <w:szCs w:val="18"/>
              </w:rPr>
              <w:t> </w:t>
            </w:r>
          </w:p>
        </w:tc>
        <w:tc>
          <w:tcPr>
            <w:tcW w:w="0" w:type="auto"/>
            <w:tcMar>
              <w:top w:w="75" w:type="dxa"/>
              <w:bottom w:w="75" w:type="dxa"/>
            </w:tcMar>
            <w:vAlign w:val="center"/>
          </w:tcPr>
          <w:p w:rsidR="005B5A86" w:rsidRDefault="005B5A86" w:rsidP="001C3E34"/>
          <w:p w:rsidR="005B5A86" w:rsidRDefault="005B5A86" w:rsidP="001C3E34">
            <w:pPr>
              <w:jc w:val="center"/>
            </w:pPr>
            <w:r>
              <w:rPr>
                <w:rFonts w:ascii="Arial" w:hAnsi="Arial" w:cs="Arial"/>
                <w:color w:val="A9A9A9"/>
                <w:position w:val="-2"/>
                <w:sz w:val="18"/>
                <w:szCs w:val="18"/>
              </w:rPr>
              <w:t>(žig in podpis)</w:t>
            </w:r>
          </w:p>
        </w:tc>
      </w:tr>
    </w:tbl>
    <w:p w:rsidR="005B5A86" w:rsidRDefault="005B5A86" w:rsidP="0033653D">
      <w:pPr>
        <w:ind w:firstLine="708"/>
        <w:sectPr w:rsidR="005B5A86" w:rsidSect="0033653D">
          <w:pgSz w:w="16838" w:h="11906" w:orient="landscape"/>
          <w:pgMar w:top="1418" w:right="1418" w:bottom="1418" w:left="1418" w:header="567" w:footer="596" w:gutter="0"/>
          <w:cols w:space="708"/>
          <w:docGrid w:linePitch="360"/>
        </w:sectPr>
      </w:pPr>
    </w:p>
    <w:p w:rsidR="00E27DF2" w:rsidRPr="00590863" w:rsidRDefault="00E27DF2" w:rsidP="00E27DF2">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5</w:t>
      </w:r>
    </w:p>
    <w:p w:rsidR="00E27DF2" w:rsidRPr="00252358" w:rsidRDefault="00E27DF2" w:rsidP="00E27DF2"/>
    <w:p w:rsidR="00E27DF2" w:rsidRDefault="00E27DF2" w:rsidP="00E27D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opravljenih storitvah</w:t>
      </w:r>
    </w:p>
    <w:p w:rsidR="00E27DF2" w:rsidRDefault="00E27DF2" w:rsidP="00E27DF2">
      <w:pPr>
        <w:spacing w:after="120"/>
        <w:rPr>
          <w:rFonts w:ascii="Arial" w:hAnsi="Arial" w:cs="Arial"/>
        </w:rPr>
      </w:pPr>
    </w:p>
    <w:p w:rsidR="00E27DF2" w:rsidRPr="001F3424" w:rsidRDefault="00E27DF2" w:rsidP="00E27DF2">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 reference: </w:t>
      </w:r>
      <w:r w:rsidRPr="001F3424">
        <w:rPr>
          <w:rFonts w:ascii="Arial" w:hAnsi="Arial" w:cs="Arial"/>
          <w:sz w:val="18"/>
          <w:szCs w:val="18"/>
          <w:u w:val="single"/>
          <w:shd w:val="clear" w:color="auto" w:fill="FFFFFF"/>
        </w:rPr>
        <w:t>_________________________</w:t>
      </w:r>
      <w:r>
        <w:rPr>
          <w:rFonts w:ascii="Arial" w:hAnsi="Arial" w:cs="Arial"/>
          <w:sz w:val="18"/>
          <w:szCs w:val="18"/>
          <w:u w:val="single"/>
          <w:shd w:val="clear" w:color="auto" w:fill="FFFFFF"/>
        </w:rPr>
        <w:t>______________________________</w:t>
      </w:r>
      <w:r w:rsidRPr="001F3424">
        <w:rPr>
          <w:rFonts w:ascii="Arial" w:hAnsi="Arial" w:cs="Arial"/>
          <w:sz w:val="18"/>
          <w:szCs w:val="18"/>
          <w:u w:val="single"/>
          <w:shd w:val="clear" w:color="auto" w:fill="FFFFFF"/>
        </w:rPr>
        <w:t>___</w:t>
      </w:r>
    </w:p>
    <w:p w:rsidR="00E27DF2" w:rsidRPr="001F3424" w:rsidRDefault="00E27DF2" w:rsidP="00E27DF2">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rsidR="00E27DF2" w:rsidRPr="001F3424" w:rsidRDefault="00E27DF2" w:rsidP="00E27DF2">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rsidR="00E27DF2" w:rsidRPr="001F3424" w:rsidRDefault="00E27DF2" w:rsidP="00E27DF2">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E27DF2" w:rsidRPr="001F3424" w:rsidTr="001C3E34">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jc w:val="right"/>
              <w:rPr>
                <w:rFonts w:ascii="Arial" w:hAnsi="Arial" w:cs="Arial"/>
              </w:rPr>
            </w:pPr>
            <w:r w:rsidRPr="001F3424">
              <w:rPr>
                <w:rFonts w:ascii="Arial" w:hAnsi="Arial" w:cs="Arial"/>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rPr>
                <w:rFonts w:ascii="Arial" w:hAnsi="Arial" w:cs="Arial"/>
              </w:rPr>
            </w:pPr>
            <w:r w:rsidRPr="001F3424">
              <w:rPr>
                <w:rFonts w:ascii="Arial" w:hAnsi="Arial" w:cs="Arial"/>
                <w:position w:val="-2"/>
                <w:sz w:val="18"/>
                <w:szCs w:val="18"/>
                <w:shd w:val="clear" w:color="auto" w:fill="FFFFFF"/>
              </w:rPr>
              <w:t> </w:t>
            </w:r>
          </w:p>
        </w:tc>
      </w:tr>
      <w:tr w:rsidR="00E27DF2" w:rsidRPr="001F3424" w:rsidTr="001C3E34">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E27DF2" w:rsidRPr="001F3424" w:rsidRDefault="00E27DF2" w:rsidP="001C3E34">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rPr>
                <w:rFonts w:ascii="Arial" w:hAnsi="Arial" w:cs="Arial"/>
                <w:position w:val="-2"/>
                <w:sz w:val="18"/>
                <w:szCs w:val="18"/>
                <w:shd w:val="clear" w:color="auto" w:fill="FFFFFF"/>
              </w:rPr>
            </w:pPr>
          </w:p>
        </w:tc>
      </w:tr>
      <w:tr w:rsidR="00E27DF2" w:rsidRPr="001F3424" w:rsidTr="001C3E34">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jc w:val="right"/>
              <w:rPr>
                <w:rFonts w:ascii="Arial" w:hAnsi="Arial" w:cs="Arial"/>
              </w:rPr>
            </w:pPr>
            <w:r w:rsidRPr="001F3424">
              <w:rPr>
                <w:rFonts w:ascii="Arial" w:hAnsi="Arial" w:cs="Arial"/>
                <w:position w:val="-2"/>
                <w:sz w:val="18"/>
                <w:szCs w:val="18"/>
                <w:shd w:val="clear" w:color="auto" w:fill="FFFFFF"/>
              </w:rPr>
              <w:t>po pogodbi z nazivom in številko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rPr>
                <w:rFonts w:ascii="Arial" w:hAnsi="Arial" w:cs="Arial"/>
              </w:rPr>
            </w:pPr>
            <w:r w:rsidRPr="001F3424">
              <w:rPr>
                <w:rFonts w:ascii="Arial" w:hAnsi="Arial" w:cs="Arial"/>
                <w:position w:val="-2"/>
                <w:sz w:val="18"/>
                <w:szCs w:val="18"/>
                <w:shd w:val="clear" w:color="auto" w:fill="FFFFFF"/>
              </w:rPr>
              <w:t> </w:t>
            </w:r>
          </w:p>
        </w:tc>
      </w:tr>
      <w:tr w:rsidR="00E27DF2" w:rsidRPr="001F3424" w:rsidTr="001C3E34">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jc w:val="right"/>
              <w:rPr>
                <w:rFonts w:ascii="Arial" w:hAnsi="Arial" w:cs="Arial"/>
              </w:rPr>
            </w:pPr>
            <w:r w:rsidRPr="001F3424">
              <w:rPr>
                <w:rFonts w:ascii="Arial" w:hAnsi="Arial" w:cs="Arial"/>
                <w:position w:val="-2"/>
                <w:sz w:val="18"/>
                <w:szCs w:val="18"/>
                <w:shd w:val="clear" w:color="auto" w:fill="FFFFFF"/>
              </w:rPr>
              <w:t>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rPr>
                <w:rFonts w:ascii="Arial" w:hAnsi="Arial" w:cs="Arial"/>
              </w:rPr>
            </w:pPr>
            <w:r w:rsidRPr="001F3424">
              <w:rPr>
                <w:rFonts w:ascii="Arial" w:hAnsi="Arial" w:cs="Arial"/>
                <w:position w:val="-2"/>
                <w:sz w:val="18"/>
                <w:szCs w:val="18"/>
                <w:shd w:val="clear" w:color="auto" w:fill="FFFFFF"/>
              </w:rPr>
              <w:t> </w:t>
            </w:r>
          </w:p>
        </w:tc>
      </w:tr>
      <w:tr w:rsidR="00E27DF2" w:rsidRPr="001F3424" w:rsidTr="001C3E34">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jc w:val="right"/>
              <w:rPr>
                <w:rFonts w:ascii="Arial" w:hAnsi="Arial" w:cs="Arial"/>
              </w:rPr>
            </w:pPr>
            <w:r w:rsidRPr="001F3424">
              <w:rPr>
                <w:rFonts w:ascii="Arial" w:hAnsi="Arial" w:cs="Arial"/>
                <w:position w:val="-2"/>
                <w:sz w:val="18"/>
                <w:szCs w:val="18"/>
                <w:shd w:val="clear" w:color="auto" w:fill="FFFFFF"/>
              </w:rPr>
              <w:t>v obdobju od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rPr>
                <w:rFonts w:ascii="Arial" w:hAnsi="Arial" w:cs="Arial"/>
              </w:rPr>
            </w:pPr>
            <w:r w:rsidRPr="001F3424">
              <w:rPr>
                <w:rFonts w:ascii="Arial" w:hAnsi="Arial" w:cs="Arial"/>
                <w:position w:val="-2"/>
                <w:sz w:val="18"/>
                <w:szCs w:val="18"/>
                <w:shd w:val="clear" w:color="auto" w:fill="FFFFFF"/>
              </w:rPr>
              <w:t> </w:t>
            </w:r>
          </w:p>
        </w:tc>
      </w:tr>
      <w:tr w:rsidR="00E27DF2" w:rsidRPr="001F3424" w:rsidTr="001C3E34">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jc w:val="right"/>
              <w:rPr>
                <w:rFonts w:ascii="Arial" w:hAnsi="Arial" w:cs="Arial"/>
                <w:position w:val="-2"/>
                <w:sz w:val="18"/>
                <w:szCs w:val="18"/>
                <w:shd w:val="clear" w:color="auto" w:fill="FFFFFF"/>
              </w:rPr>
            </w:pPr>
            <w:r w:rsidRPr="001F3424">
              <w:rPr>
                <w:rFonts w:ascii="Arial" w:hAnsi="Arial" w:cs="Arial"/>
                <w:sz w:val="18"/>
                <w:szCs w:val="18"/>
                <w:lang w:eastAsia="en-GB"/>
              </w:rPr>
              <w:t xml:space="preserve">Skupna vrednost </w:t>
            </w:r>
            <w:r w:rsidR="00846057">
              <w:rPr>
                <w:rFonts w:ascii="Arial" w:hAnsi="Arial" w:cs="Arial"/>
                <w:sz w:val="18"/>
                <w:szCs w:val="18"/>
                <w:lang w:eastAsia="en-GB"/>
              </w:rPr>
              <w:t xml:space="preserve">izvedenih storitev </w:t>
            </w:r>
            <w:r w:rsidRPr="001F3424">
              <w:rPr>
                <w:rFonts w:ascii="Arial" w:hAnsi="Arial" w:cs="Arial"/>
                <w:sz w:val="18"/>
                <w:szCs w:val="18"/>
                <w:lang w:eastAsia="en-GB"/>
              </w:rPr>
              <w:t>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E27DF2" w:rsidRPr="001F3424" w:rsidRDefault="00E27DF2" w:rsidP="001C3E34">
            <w:pPr>
              <w:rPr>
                <w:rFonts w:ascii="Arial" w:hAnsi="Arial" w:cs="Arial"/>
                <w:position w:val="-2"/>
                <w:sz w:val="18"/>
                <w:szCs w:val="18"/>
                <w:shd w:val="clear" w:color="auto" w:fill="FFFFFF"/>
              </w:rPr>
            </w:pPr>
          </w:p>
        </w:tc>
      </w:tr>
    </w:tbl>
    <w:p w:rsidR="00E27DF2" w:rsidRPr="001F3424" w:rsidRDefault="00E27DF2" w:rsidP="00E27DF2">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r w:rsidR="00846057">
        <w:rPr>
          <w:rFonts w:ascii="Arial" w:hAnsi="Arial" w:cs="Arial"/>
          <w:sz w:val="18"/>
          <w:szCs w:val="18"/>
          <w:shd w:val="clear" w:color="auto" w:fill="FFFFFF"/>
        </w:rPr>
        <w:t>Izvajalec je storitve izvajal</w:t>
      </w:r>
      <w:r w:rsidRPr="001F3424">
        <w:rPr>
          <w:rFonts w:ascii="Arial" w:hAnsi="Arial" w:cs="Arial"/>
          <w:sz w:val="18"/>
          <w:szCs w:val="18"/>
          <w:shd w:val="clear" w:color="auto" w:fill="FFFFFF"/>
        </w:rPr>
        <w:t xml:space="preserve">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27DF2" w:rsidRPr="001F3424" w:rsidTr="001C3E34">
        <w:tc>
          <w:tcPr>
            <w:tcW w:w="3591" w:type="dxa"/>
            <w:shd w:val="clear" w:color="auto" w:fill="FFFFFF"/>
            <w:tcMar>
              <w:top w:w="75" w:type="dxa"/>
              <w:bottom w:w="75" w:type="dxa"/>
            </w:tcMar>
            <w:vAlign w:val="center"/>
          </w:tcPr>
          <w:p w:rsidR="00E27DF2" w:rsidRPr="001F3424" w:rsidRDefault="00E27DF2" w:rsidP="001C3E34">
            <w:pPr>
              <w:jc w:val="right"/>
              <w:rPr>
                <w:rFonts w:ascii="Arial" w:hAnsi="Arial" w:cs="Arial"/>
                <w:position w:val="-2"/>
                <w:sz w:val="18"/>
                <w:szCs w:val="18"/>
                <w:shd w:val="clear" w:color="auto" w:fill="FFFFFF"/>
              </w:rPr>
            </w:pPr>
            <w:r w:rsidRPr="001F3424">
              <w:rPr>
                <w:rFonts w:ascii="Arial" w:hAnsi="Arial" w:cs="Arial"/>
                <w:sz w:val="18"/>
                <w:szCs w:val="18"/>
                <w:shd w:val="clear" w:color="auto" w:fill="FFFFFF"/>
              </w:rPr>
              <w:t> </w:t>
            </w:r>
          </w:p>
          <w:p w:rsidR="00E27DF2" w:rsidRPr="001F3424" w:rsidRDefault="00E27DF2" w:rsidP="001C3E34">
            <w:pPr>
              <w:jc w:val="right"/>
              <w:rPr>
                <w:rFonts w:ascii="Arial" w:hAnsi="Arial" w:cs="Arial"/>
              </w:rPr>
            </w:pPr>
            <w:r w:rsidRPr="001F3424">
              <w:rPr>
                <w:rFonts w:ascii="Arial" w:hAnsi="Arial" w:cs="Arial"/>
                <w:position w:val="-2"/>
                <w:sz w:val="18"/>
                <w:szCs w:val="18"/>
                <w:shd w:val="clear" w:color="auto" w:fill="FFFFFF"/>
              </w:rPr>
              <w:t>Kraj in datum:</w:t>
            </w:r>
          </w:p>
        </w:tc>
        <w:tc>
          <w:tcPr>
            <w:tcW w:w="2629" w:type="dxa"/>
            <w:shd w:val="clear" w:color="auto" w:fill="FFFFFF"/>
            <w:tcMar>
              <w:top w:w="75" w:type="dxa"/>
              <w:bottom w:w="75" w:type="dxa"/>
            </w:tcMar>
            <w:vAlign w:val="center"/>
          </w:tcPr>
          <w:p w:rsidR="00E27DF2" w:rsidRPr="001F3424" w:rsidRDefault="00E27DF2" w:rsidP="001C3E34">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rsidR="00E27DF2" w:rsidRPr="001F3424" w:rsidRDefault="00E27DF2" w:rsidP="001C3E34">
            <w:pPr>
              <w:rPr>
                <w:rFonts w:ascii="Arial" w:hAnsi="Arial" w:cs="Arial"/>
              </w:rPr>
            </w:pPr>
            <w:r w:rsidRPr="001F3424">
              <w:rPr>
                <w:rFonts w:ascii="Arial" w:hAnsi="Arial" w:cs="Arial"/>
                <w:position w:val="-2"/>
                <w:sz w:val="18"/>
                <w:szCs w:val="18"/>
                <w:shd w:val="clear" w:color="auto" w:fill="FFFFFF"/>
              </w:rPr>
              <w:t> </w:t>
            </w:r>
          </w:p>
        </w:tc>
      </w:tr>
      <w:tr w:rsidR="00E27DF2" w:rsidRPr="001F3424" w:rsidTr="001C3E34">
        <w:tc>
          <w:tcPr>
            <w:tcW w:w="3591" w:type="dxa"/>
            <w:shd w:val="clear" w:color="auto" w:fill="FFFFFF"/>
            <w:tcMar>
              <w:top w:w="75" w:type="dxa"/>
              <w:bottom w:w="75" w:type="dxa"/>
            </w:tcMar>
            <w:vAlign w:val="center"/>
          </w:tcPr>
          <w:p w:rsidR="00E27DF2" w:rsidRPr="001F3424" w:rsidRDefault="00E27DF2" w:rsidP="001C3E34">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rsidR="00E27DF2" w:rsidRPr="001F3424" w:rsidRDefault="00E27DF2" w:rsidP="001C3E34">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rsidR="00E27DF2" w:rsidRPr="001F3424" w:rsidRDefault="00E27DF2" w:rsidP="001C3E34">
            <w:pPr>
              <w:rPr>
                <w:rFonts w:ascii="Arial" w:hAnsi="Arial" w:cs="Arial"/>
              </w:rPr>
            </w:pPr>
          </w:p>
          <w:p w:rsidR="00E27DF2" w:rsidRPr="001F3424" w:rsidRDefault="00E27DF2" w:rsidP="001C3E34">
            <w:pPr>
              <w:jc w:val="center"/>
              <w:rPr>
                <w:rFonts w:ascii="Arial" w:hAnsi="Arial" w:cs="Arial"/>
              </w:rPr>
            </w:pPr>
            <w:r w:rsidRPr="001F3424">
              <w:rPr>
                <w:rFonts w:ascii="Arial" w:hAnsi="Arial" w:cs="Arial"/>
                <w:position w:val="-2"/>
                <w:sz w:val="18"/>
                <w:szCs w:val="18"/>
                <w:shd w:val="clear" w:color="auto" w:fill="FFFFFF"/>
              </w:rPr>
              <w:t>(žig in podpis)</w:t>
            </w:r>
          </w:p>
        </w:tc>
      </w:tr>
    </w:tbl>
    <w:p w:rsidR="00E27DF2" w:rsidRDefault="00E27DF2" w:rsidP="00846057">
      <w:pPr>
        <w:shd w:val="clear" w:color="auto" w:fill="FFFFFF"/>
        <w:spacing w:before="225" w:after="0" w:line="334"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E27DF2" w:rsidTr="001C3E34">
        <w:tc>
          <w:tcPr>
            <w:tcW w:w="0" w:type="auto"/>
            <w:tcMar>
              <w:top w:w="0" w:type="auto"/>
              <w:bottom w:w="0" w:type="auto"/>
            </w:tcMar>
          </w:tcPr>
          <w:p w:rsidR="00E27DF2" w:rsidRDefault="00E27DF2" w:rsidP="00E27DF2">
            <w:pPr>
              <w:numPr>
                <w:ilvl w:val="0"/>
                <w:numId w:val="4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E27DF2" w:rsidRDefault="00E27DF2" w:rsidP="00E27DF2">
            <w:pPr>
              <w:numPr>
                <w:ilvl w:val="0"/>
                <w:numId w:val="4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E27DF2" w:rsidRDefault="00E27DF2" w:rsidP="00E27DF2">
            <w:pPr>
              <w:numPr>
                <w:ilvl w:val="0"/>
                <w:numId w:val="4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E27DF2" w:rsidRDefault="00E27DF2">
      <w:pPr>
        <w:rPr>
          <w:rFonts w:ascii="Arial" w:hAnsi="Arial" w:cs="Arial"/>
          <w:sz w:val="18"/>
          <w:szCs w:val="18"/>
        </w:r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27DF2">
        <w:rPr>
          <w:rFonts w:ascii="Arial" w:hAnsi="Arial" w:cs="Arial"/>
          <w:sz w:val="18"/>
          <w:szCs w:val="18"/>
        </w:rPr>
        <w:t>6</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w:t>
      </w:r>
      <w:r w:rsidR="005B5A86">
        <w:rPr>
          <w:rFonts w:ascii="Arial" w:hAnsi="Arial" w:cs="Arial"/>
        </w:rPr>
        <w:t>voznikov in vozil</w:t>
      </w:r>
    </w:p>
    <w:p w:rsidR="00FD4AA3" w:rsidRDefault="00FD4AA3" w:rsidP="00FD4AA3">
      <w:pPr>
        <w:spacing w:after="120"/>
        <w:rPr>
          <w:rFonts w:ascii="Arial" w:hAnsi="Arial" w:cs="Arial"/>
        </w:rPr>
      </w:pPr>
    </w:p>
    <w:p w:rsidR="005B5A86" w:rsidRDefault="005B5A86" w:rsidP="005B5A86">
      <w:pPr>
        <w:jc w:val="both"/>
        <w:rPr>
          <w:rFonts w:ascii="Arial" w:hAnsi="Arial" w:cs="Arial"/>
          <w:sz w:val="18"/>
          <w:szCs w:val="18"/>
        </w:rPr>
      </w:pPr>
      <w:r w:rsidRPr="00EA2473">
        <w:rPr>
          <w:rFonts w:ascii="Arial" w:hAnsi="Arial" w:cs="Arial"/>
          <w:sz w:val="18"/>
          <w:szCs w:val="18"/>
        </w:rPr>
        <w:t>Spodaj podpisani izjavljam, da bomo zagotovili vsa potrebna in zahtevana vozila ter kadrovske kapacitete za izvedbo javnega naročila. Skladno z navedenim v nadaljevanju podajamo seznam vozil ter voznikov za izvedbo predmetnega javnega naročila.</w:t>
      </w:r>
    </w:p>
    <w:p w:rsidR="005B5A86" w:rsidRPr="00EA2473" w:rsidRDefault="005B5A86" w:rsidP="005B5A86">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5B5A86" w:rsidTr="005B5A86">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5B5A86" w:rsidRPr="00EA2473" w:rsidRDefault="005B5A86" w:rsidP="001C3E34">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5B5A86" w:rsidRPr="00EA2473" w:rsidRDefault="005B5A86" w:rsidP="001C3E34">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v okviru sklopa</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5B5A86" w:rsidRPr="00EA2473" w:rsidRDefault="005B5A86" w:rsidP="001C3E34">
            <w:pPr>
              <w:jc w:val="center"/>
              <w:rPr>
                <w:rFonts w:ascii="Arial" w:hAnsi="Arial" w:cs="Arial"/>
                <w:b/>
                <w:color w:val="000000"/>
                <w:position w:val="-2"/>
                <w:sz w:val="18"/>
                <w:szCs w:val="18"/>
              </w:rPr>
            </w:pPr>
            <w:r w:rsidRPr="00EA2473">
              <w:rPr>
                <w:rFonts w:ascii="Arial" w:hAnsi="Arial" w:cs="Arial"/>
                <w:b/>
                <w:color w:val="000000"/>
                <w:position w:val="-2"/>
                <w:sz w:val="18"/>
                <w:szCs w:val="18"/>
              </w:rPr>
              <w:t>Vozniški izpit (datum izdaje, datum veljavnosti in navedba katergorij)</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5B5A86" w:rsidRPr="00EA2473" w:rsidRDefault="005B5A86" w:rsidP="001C3E34">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sidR="002A174E">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5B5A86" w:rsidTr="001C3E34">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1C3E34">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1C3E34">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rsidR="005B5A86" w:rsidRDefault="005B5A86" w:rsidP="001C3E34">
            <w:pPr>
              <w:jc w:val="center"/>
            </w:pPr>
            <w:r w:rsidRPr="006E2BA4">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r w:rsidR="005B5A86" w:rsidTr="001C3E3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rsidR="005B5A86" w:rsidRDefault="005B5A86" w:rsidP="005B5A86">
            <w:pPr>
              <w:jc w:val="center"/>
            </w:pPr>
            <w:r w:rsidRPr="00E91F9F">
              <w:rPr>
                <w:rFonts w:ascii="Arial" w:hAnsi="Arial" w:cs="Arial"/>
                <w:color w:val="000000"/>
                <w:position w:val="-2"/>
                <w:sz w:val="18"/>
                <w:szCs w:val="18"/>
              </w:rPr>
              <w:t>DA / NE</w:t>
            </w:r>
          </w:p>
        </w:tc>
      </w:tr>
    </w:tbl>
    <w:p w:rsidR="005B5A86" w:rsidRPr="004074A8" w:rsidRDefault="005B5A86" w:rsidP="005B5A86">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rsidR="005B5A86" w:rsidRDefault="005B5A86" w:rsidP="005B5A86">
      <w:pPr>
        <w:spacing w:before="225" w:after="225" w:line="240" w:lineRule="auto"/>
        <w:jc w:val="both"/>
        <w:rPr>
          <w:rFonts w:ascii="Arial" w:hAnsi="Arial" w:cs="Arial"/>
          <w:color w:val="000000"/>
          <w:sz w:val="18"/>
          <w:szCs w:val="18"/>
        </w:rPr>
      </w:pPr>
    </w:p>
    <w:p w:rsidR="005B5A86" w:rsidRDefault="005B5A86" w:rsidP="005B5A86">
      <w:pPr>
        <w:jc w:val="both"/>
        <w:rPr>
          <w:rFonts w:ascii="Arial" w:hAnsi="Arial" w:cs="Arial"/>
          <w:b/>
          <w:sz w:val="18"/>
          <w:szCs w:val="18"/>
        </w:rPr>
      </w:pPr>
      <w:r w:rsidRPr="00EA2473">
        <w:rPr>
          <w:rFonts w:ascii="Arial" w:hAnsi="Arial" w:cs="Arial"/>
          <w:b/>
          <w:sz w:val="18"/>
          <w:szCs w:val="18"/>
        </w:rPr>
        <w:lastRenderedPageBreak/>
        <w:t>SEZNAM VOZIL</w:t>
      </w:r>
    </w:p>
    <w:tbl>
      <w:tblPr>
        <w:tblStyle w:val="NormalTablePHPDOCX"/>
        <w:tblW w:w="5000" w:type="pct"/>
        <w:tblInd w:w="108" w:type="dxa"/>
        <w:tblLook w:val="04A0" w:firstRow="1" w:lastRow="0" w:firstColumn="1" w:lastColumn="0" w:noHBand="0" w:noVBand="1"/>
      </w:tblPr>
      <w:tblGrid>
        <w:gridCol w:w="3491"/>
        <w:gridCol w:w="1386"/>
        <w:gridCol w:w="1386"/>
        <w:gridCol w:w="1134"/>
        <w:gridCol w:w="1657"/>
      </w:tblGrid>
      <w:tr w:rsidR="005B5A86" w:rsidTr="001C3E34">
        <w:tc>
          <w:tcPr>
            <w:tcW w:w="34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5B5A86" w:rsidRPr="00EA2473" w:rsidRDefault="005B5A86" w:rsidP="001C3E34">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5B5A86" w:rsidRPr="00EA2473" w:rsidRDefault="005B5A86" w:rsidP="001C3E34">
            <w:pPr>
              <w:jc w:val="center"/>
              <w:rPr>
                <w:rFonts w:ascii="Arial" w:hAnsi="Arial" w:cs="Arial"/>
                <w:b/>
                <w:color w:val="000000"/>
                <w:position w:val="-2"/>
                <w:sz w:val="18"/>
                <w:szCs w:val="18"/>
              </w:rPr>
            </w:pPr>
            <w:r>
              <w:rPr>
                <w:rFonts w:ascii="Arial" w:hAnsi="Arial" w:cs="Arial"/>
                <w:b/>
                <w:color w:val="000000"/>
                <w:position w:val="-2"/>
                <w:sz w:val="18"/>
                <w:szCs w:val="18"/>
              </w:rPr>
              <w:t>Z vozilom se bo izvajalo prevoze za sklop</w:t>
            </w:r>
          </w:p>
        </w:tc>
        <w:tc>
          <w:tcPr>
            <w:tcW w:w="1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5B5A86" w:rsidRPr="00EA2473" w:rsidRDefault="005B5A86" w:rsidP="001C3E34">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5B5A86" w:rsidRPr="00EA2473" w:rsidRDefault="005B5A86" w:rsidP="001C3E34">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p>
        </w:tc>
        <w:tc>
          <w:tcPr>
            <w:tcW w:w="16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5B5A86" w:rsidRPr="00EA2473" w:rsidRDefault="005B5A86" w:rsidP="001C3E34">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r>
      <w:tr w:rsidR="005B5A86" w:rsidTr="005B5A86">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1C3E34">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1C3E34">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vAlign w:val="center"/>
          </w:tcPr>
          <w:p w:rsidR="005B5A86" w:rsidRDefault="005B5A86" w:rsidP="001C3E34">
            <w:pPr>
              <w:jc w:val="center"/>
            </w:pPr>
            <w:r w:rsidRPr="008634C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6"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r w:rsidR="005B5A86" w:rsidTr="001C3E34">
        <w:tc>
          <w:tcPr>
            <w:tcW w:w="3491"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5B5A86" w:rsidRDefault="005B5A86" w:rsidP="005B5A86">
            <w:pPr>
              <w:jc w:val="center"/>
            </w:pPr>
          </w:p>
        </w:tc>
        <w:tc>
          <w:tcPr>
            <w:tcW w:w="1386" w:type="dxa"/>
            <w:tcBorders>
              <w:top w:val="single" w:sz="6"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386" w:type="dxa"/>
            <w:tcBorders>
              <w:top w:val="single" w:sz="6"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5" w:space="0" w:color="000000"/>
              <w:right w:val="single" w:sz="5" w:space="0" w:color="000000"/>
            </w:tcBorders>
            <w:vAlign w:val="center"/>
          </w:tcPr>
          <w:p w:rsidR="005B5A86" w:rsidRDefault="005B5A86" w:rsidP="005B5A86">
            <w:pPr>
              <w:jc w:val="center"/>
              <w:rPr>
                <w:rFonts w:ascii="Arial" w:hAnsi="Arial" w:cs="Arial"/>
                <w:color w:val="000000"/>
                <w:position w:val="-2"/>
                <w:sz w:val="18"/>
                <w:szCs w:val="18"/>
              </w:rPr>
            </w:pPr>
          </w:p>
        </w:tc>
        <w:tc>
          <w:tcPr>
            <w:tcW w:w="1657" w:type="dxa"/>
            <w:tcBorders>
              <w:top w:val="single" w:sz="6" w:space="0" w:color="000000"/>
              <w:left w:val="single" w:sz="5" w:space="0" w:color="000000"/>
              <w:bottom w:val="single" w:sz="5" w:space="0" w:color="000000"/>
              <w:right w:val="single" w:sz="5" w:space="0" w:color="000000"/>
            </w:tcBorders>
          </w:tcPr>
          <w:p w:rsidR="005B5A86" w:rsidRDefault="005B5A86" w:rsidP="005B5A86">
            <w:pPr>
              <w:jc w:val="center"/>
            </w:pPr>
            <w:r w:rsidRPr="001D6923">
              <w:rPr>
                <w:rFonts w:ascii="Arial" w:hAnsi="Arial" w:cs="Arial"/>
                <w:color w:val="000000"/>
                <w:position w:val="-2"/>
                <w:sz w:val="18"/>
                <w:szCs w:val="18"/>
              </w:rPr>
              <w:t>DA / NE</w:t>
            </w:r>
          </w:p>
        </w:tc>
      </w:tr>
    </w:tbl>
    <w:p w:rsidR="005B5A86" w:rsidRPr="004074A8" w:rsidRDefault="005B5A86" w:rsidP="005B5A86">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rsidR="005B5A86" w:rsidRDefault="005B5A86" w:rsidP="005B5A86">
      <w:pPr>
        <w:spacing w:before="240" w:after="0"/>
        <w:jc w:val="both"/>
        <w:rPr>
          <w:rFonts w:ascii="Arial" w:hAnsi="Arial" w:cs="Arial"/>
          <w:b/>
          <w:sz w:val="18"/>
          <w:szCs w:val="18"/>
        </w:rPr>
      </w:pPr>
      <w:r>
        <w:rPr>
          <w:rFonts w:ascii="Arial" w:hAnsi="Arial" w:cs="Arial"/>
          <w:b/>
          <w:sz w:val="18"/>
          <w:szCs w:val="18"/>
        </w:rPr>
        <w:lastRenderedPageBreak/>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rsidR="005B5A86" w:rsidRDefault="005B5A86" w:rsidP="005B5A86">
      <w:pPr>
        <w:spacing w:before="240" w:after="0"/>
        <w:jc w:val="both"/>
        <w:rPr>
          <w:rFonts w:ascii="Arial" w:hAnsi="Arial" w:cs="Arial"/>
          <w:b/>
          <w:sz w:val="18"/>
          <w:szCs w:val="18"/>
        </w:rPr>
      </w:pPr>
    </w:p>
    <w:p w:rsidR="005B5A86" w:rsidRDefault="005B5A86" w:rsidP="005B5A86">
      <w:pPr>
        <w:spacing w:before="240" w:after="0"/>
        <w:jc w:val="both"/>
        <w:rPr>
          <w:rFonts w:ascii="Arial" w:hAnsi="Arial" w:cs="Arial"/>
          <w:b/>
          <w:sz w:val="18"/>
          <w:szCs w:val="18"/>
        </w:rPr>
      </w:pPr>
    </w:p>
    <w:p w:rsidR="005B5A86" w:rsidRDefault="005B5A86" w:rsidP="005B5A86">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B5A86" w:rsidTr="001C3E34">
        <w:tc>
          <w:tcPr>
            <w:tcW w:w="2500" w:type="pct"/>
            <w:tcMar>
              <w:top w:w="75" w:type="dxa"/>
              <w:bottom w:w="75" w:type="dxa"/>
            </w:tcMar>
            <w:vAlign w:val="center"/>
          </w:tcPr>
          <w:p w:rsidR="005B5A86" w:rsidRDefault="005B5A86" w:rsidP="001C3E34">
            <w:pPr>
              <w:rPr>
                <w:rFonts w:ascii="Arial" w:hAnsi="Arial" w:cs="Arial"/>
                <w:color w:val="000000"/>
                <w:position w:val="-2"/>
                <w:sz w:val="18"/>
                <w:szCs w:val="18"/>
              </w:rPr>
            </w:pPr>
          </w:p>
          <w:p w:rsidR="005B5A86" w:rsidRDefault="005B5A86" w:rsidP="001C3E34">
            <w:r>
              <w:rPr>
                <w:rFonts w:ascii="Arial" w:hAnsi="Arial" w:cs="Arial"/>
                <w:color w:val="000000"/>
                <w:position w:val="-2"/>
                <w:sz w:val="18"/>
                <w:szCs w:val="18"/>
              </w:rPr>
              <w:t>Kraj in datum:</w:t>
            </w:r>
          </w:p>
        </w:tc>
        <w:tc>
          <w:tcPr>
            <w:tcW w:w="0" w:type="auto"/>
            <w:tcMar>
              <w:top w:w="75" w:type="dxa"/>
              <w:bottom w:w="75" w:type="dxa"/>
            </w:tcMar>
            <w:vAlign w:val="center"/>
          </w:tcPr>
          <w:p w:rsidR="005B5A86" w:rsidRDefault="005B5A86" w:rsidP="001C3E34">
            <w:pPr>
              <w:rPr>
                <w:rFonts w:ascii="Arial" w:hAnsi="Arial" w:cs="Arial"/>
                <w:color w:val="000000"/>
                <w:position w:val="-2"/>
                <w:sz w:val="18"/>
                <w:szCs w:val="18"/>
              </w:rPr>
            </w:pPr>
          </w:p>
          <w:p w:rsidR="005B5A86" w:rsidRDefault="005B5A86" w:rsidP="001C3E34">
            <w:r>
              <w:rPr>
                <w:rFonts w:ascii="Arial" w:hAnsi="Arial" w:cs="Arial"/>
                <w:color w:val="000000"/>
                <w:position w:val="-2"/>
                <w:sz w:val="18"/>
                <w:szCs w:val="18"/>
              </w:rPr>
              <w:t>Ime in priimek: _____________________</w:t>
            </w:r>
          </w:p>
        </w:tc>
      </w:tr>
      <w:tr w:rsidR="005B5A86" w:rsidTr="001C3E34">
        <w:tc>
          <w:tcPr>
            <w:tcW w:w="2500" w:type="pct"/>
            <w:tcMar>
              <w:top w:w="75" w:type="dxa"/>
              <w:bottom w:w="75" w:type="dxa"/>
            </w:tcMar>
            <w:vAlign w:val="center"/>
          </w:tcPr>
          <w:p w:rsidR="005B5A86" w:rsidRDefault="005B5A86" w:rsidP="001C3E34">
            <w:r>
              <w:rPr>
                <w:rFonts w:ascii="Arial" w:hAnsi="Arial" w:cs="Arial"/>
                <w:color w:val="000000"/>
                <w:position w:val="-2"/>
                <w:sz w:val="18"/>
                <w:szCs w:val="18"/>
              </w:rPr>
              <w:t> </w:t>
            </w:r>
          </w:p>
        </w:tc>
        <w:tc>
          <w:tcPr>
            <w:tcW w:w="0" w:type="auto"/>
            <w:tcMar>
              <w:top w:w="75" w:type="dxa"/>
              <w:bottom w:w="75" w:type="dxa"/>
            </w:tcMar>
            <w:vAlign w:val="center"/>
          </w:tcPr>
          <w:p w:rsidR="005B5A86" w:rsidRDefault="005B5A86" w:rsidP="001C3E34">
            <w:pPr>
              <w:jc w:val="center"/>
            </w:pPr>
            <w:r>
              <w:rPr>
                <w:rFonts w:ascii="Arial" w:hAnsi="Arial" w:cs="Arial"/>
                <w:color w:val="A9A9A9"/>
                <w:position w:val="-2"/>
                <w:sz w:val="18"/>
                <w:szCs w:val="18"/>
              </w:rPr>
              <w:t>(podpis)</w:t>
            </w:r>
          </w:p>
        </w:tc>
      </w:tr>
    </w:tbl>
    <w:p w:rsidR="005B5A86" w:rsidRDefault="005B5A86" w:rsidP="005B5A86">
      <w:pPr>
        <w:jc w:val="both"/>
        <w:rPr>
          <w:rFonts w:ascii="Arial" w:hAnsi="Arial" w:cs="Arial"/>
          <w:sz w:val="18"/>
          <w:szCs w:val="18"/>
        </w:rPr>
      </w:pPr>
    </w:p>
    <w:p w:rsidR="001C3BCB" w:rsidRDefault="001C3BCB">
      <w:pPr>
        <w:sectPr w:rsidR="001C3BCB" w:rsidSect="00FD4AA3">
          <w:footerReference w:type="default" r:id="rId12"/>
          <w:pgSz w:w="11906" w:h="16838"/>
          <w:pgMar w:top="1418" w:right="1418" w:bottom="1418" w:left="1418" w:header="567" w:footer="596" w:gutter="0"/>
          <w:cols w:space="708"/>
          <w:docGrid w:linePitch="360"/>
        </w:sect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27DF2">
        <w:rPr>
          <w:rFonts w:ascii="Arial" w:hAnsi="Arial" w:cs="Arial"/>
          <w:sz w:val="18"/>
          <w:szCs w:val="18"/>
        </w:rPr>
        <w:t>7</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FD4AA3" w:rsidRDefault="00FD4AA3" w:rsidP="00FD4AA3">
      <w:pPr>
        <w:spacing w:after="120"/>
        <w:rPr>
          <w:rFonts w:ascii="Arial" w:hAnsi="Arial" w:cs="Arial"/>
        </w:rPr>
      </w:pPr>
    </w:p>
    <w:p w:rsidR="001C3BCB" w:rsidRDefault="008940CE">
      <w:pPr>
        <w:spacing w:before="225" w:after="225" w:line="240" w:lineRule="auto"/>
        <w:jc w:val="center"/>
      </w:pPr>
      <w:r>
        <w:rPr>
          <w:rFonts w:ascii="Arial" w:hAnsi="Arial" w:cs="Arial"/>
          <w:b/>
          <w:bCs/>
          <w:color w:val="000000"/>
          <w:sz w:val="24"/>
          <w:szCs w:val="24"/>
        </w:rPr>
        <w:t>MENIČNA IZJAVA</w:t>
      </w:r>
    </w:p>
    <w:p w:rsidR="001C3BCB" w:rsidRDefault="008940CE">
      <w:pPr>
        <w:spacing w:before="225" w:after="225" w:line="240" w:lineRule="auto"/>
        <w:jc w:val="center"/>
      </w:pPr>
      <w:r>
        <w:rPr>
          <w:rFonts w:ascii="Arial" w:hAnsi="Arial" w:cs="Arial"/>
          <w:color w:val="000000"/>
          <w:sz w:val="21"/>
          <w:szCs w:val="21"/>
        </w:rPr>
        <w:t>s pooblastilom za izpolnitev in unovčenje menice</w:t>
      </w:r>
    </w:p>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Naročniku OBČINA ILIRSKA BISTRICA, Bazoviška cesta 14, 6250 Ilirska Bistrica,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1C3BCB" w:rsidRDefault="008940CE" w:rsidP="004D4C8E">
      <w:pPr>
        <w:spacing w:before="225" w:after="225" w:line="240" w:lineRule="auto"/>
        <w:jc w:val="center"/>
      </w:pPr>
      <w:r>
        <w:rPr>
          <w:rFonts w:ascii="Arial" w:hAnsi="Arial" w:cs="Arial"/>
          <w:b/>
          <w:bCs/>
          <w:color w:val="000000"/>
          <w:sz w:val="18"/>
          <w:szCs w:val="18"/>
        </w:rPr>
        <w:t>Izvajanje prevozov šolskih otrok v občini Ilirska Bistrica</w:t>
      </w:r>
    </w:p>
    <w:p w:rsidR="001C3BCB" w:rsidRDefault="008940C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Naročnika OBČINA ILIRSKA BISTRICA pooblaščamo, da izpolni priloženo menico z zneskom v višini </w:t>
      </w:r>
      <w:r>
        <w:rPr>
          <w:rFonts w:ascii="Arial" w:hAnsi="Arial" w:cs="Arial"/>
          <w:b/>
          <w:bCs/>
          <w:color w:val="000000"/>
          <w:sz w:val="18"/>
          <w:szCs w:val="18"/>
        </w:rPr>
        <w:t>Najmanj 3.000,00 EUR za vsak sklop za katerega ponudnik oddaja ponudbo</w:t>
      </w:r>
    </w:p>
    <w:p w:rsidR="001C3BCB" w:rsidRDefault="008940CE">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numPr>
                <w:ilvl w:val="0"/>
                <w:numId w:val="3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1C3BCB" w:rsidRDefault="008940CE">
            <w:pPr>
              <w:numPr>
                <w:ilvl w:val="0"/>
                <w:numId w:val="30"/>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1C3BCB" w:rsidRDefault="008940CE">
            <w:pPr>
              <w:numPr>
                <w:ilvl w:val="0"/>
                <w:numId w:val="30"/>
              </w:numPr>
              <w:rPr>
                <w:rFonts w:ascii="Arial" w:hAnsi="Arial" w:cs="Arial"/>
                <w:color w:val="000000"/>
                <w:sz w:val="18"/>
                <w:szCs w:val="18"/>
              </w:rPr>
            </w:pPr>
            <w:r>
              <w:rPr>
                <w:rFonts w:ascii="Arial" w:hAnsi="Arial" w:cs="Arial"/>
                <w:color w:val="000000"/>
                <w:sz w:val="18"/>
                <w:szCs w:val="18"/>
              </w:rPr>
              <w:t>ne soglašamo z odpravo napak v ponudbi ali</w:t>
            </w:r>
          </w:p>
          <w:p w:rsidR="001C3BCB" w:rsidRDefault="008940CE">
            <w:pPr>
              <w:numPr>
                <w:ilvl w:val="0"/>
                <w:numId w:val="30"/>
              </w:numPr>
              <w:rPr>
                <w:rFonts w:ascii="Arial" w:hAnsi="Arial" w:cs="Arial"/>
                <w:color w:val="000000"/>
                <w:sz w:val="18"/>
                <w:szCs w:val="18"/>
              </w:rPr>
            </w:pPr>
            <w:r>
              <w:rPr>
                <w:rFonts w:ascii="Arial" w:hAnsi="Arial" w:cs="Arial"/>
                <w:color w:val="000000"/>
                <w:sz w:val="18"/>
                <w:szCs w:val="18"/>
              </w:rPr>
              <w:t>ne sklenemo pogodbe v določenem roku ali</w:t>
            </w:r>
          </w:p>
          <w:p w:rsidR="001C3BCB" w:rsidRDefault="008940CE">
            <w:pPr>
              <w:numPr>
                <w:ilvl w:val="0"/>
                <w:numId w:val="3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1C3BCB" w:rsidRDefault="008940CE">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1C3BCB" w:rsidRDefault="008940CE">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1C3BCB" w:rsidRDefault="008940CE">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1C3BCB" w:rsidRDefault="008940CE">
      <w:pPr>
        <w:spacing w:before="225" w:after="225" w:line="240" w:lineRule="auto"/>
        <w:jc w:val="both"/>
      </w:pPr>
      <w:r>
        <w:rPr>
          <w:rFonts w:ascii="Arial" w:hAnsi="Arial" w:cs="Arial"/>
          <w:color w:val="000000"/>
          <w:sz w:val="18"/>
          <w:szCs w:val="18"/>
        </w:rPr>
        <w:t>Priloga: </w:t>
      </w:r>
    </w:p>
    <w:p w:rsidR="001C3BCB" w:rsidRDefault="008940CE">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C3BCB" w:rsidRDefault="008940CE">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C3BCB" w:rsidRDefault="001C3BCB"/>
          <w:p w:rsidR="001C3BCB" w:rsidRDefault="008940CE">
            <w:pPr>
              <w:jc w:val="center"/>
            </w:pPr>
            <w:r>
              <w:rPr>
                <w:rFonts w:ascii="Arial" w:hAnsi="Arial" w:cs="Arial"/>
                <w:color w:val="A9A9A9"/>
                <w:position w:val="-2"/>
                <w:sz w:val="18"/>
                <w:szCs w:val="18"/>
              </w:rPr>
              <w:t>(žig in podpis)</w:t>
            </w:r>
          </w:p>
        </w:tc>
      </w:tr>
    </w:tbl>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 </w:t>
      </w:r>
    </w:p>
    <w:p w:rsidR="001C3BCB" w:rsidRDefault="001C3BCB">
      <w:pPr>
        <w:sectPr w:rsidR="001C3BCB" w:rsidSect="00FD4AA3">
          <w:footerReference w:type="default" r:id="rId13"/>
          <w:pgSz w:w="11906" w:h="16838"/>
          <w:pgMar w:top="1418" w:right="1418" w:bottom="1418" w:left="1418" w:header="567" w:footer="596" w:gutter="0"/>
          <w:cols w:space="708"/>
          <w:docGrid w:linePitch="360"/>
        </w:sect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27DF2">
        <w:rPr>
          <w:rFonts w:ascii="Arial" w:hAnsi="Arial" w:cs="Arial"/>
          <w:sz w:val="18"/>
          <w:szCs w:val="18"/>
        </w:rPr>
        <w:t>8</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FD4AA3" w:rsidRDefault="00FD4AA3" w:rsidP="00FD4AA3">
      <w:pPr>
        <w:spacing w:after="120"/>
        <w:rPr>
          <w:rFonts w:ascii="Arial" w:hAnsi="Arial" w:cs="Arial"/>
        </w:rPr>
      </w:pPr>
    </w:p>
    <w:p w:rsidR="001C3BCB" w:rsidRDefault="008940CE">
      <w:pPr>
        <w:spacing w:before="225" w:after="225" w:line="240" w:lineRule="auto"/>
        <w:jc w:val="both"/>
      </w:pPr>
      <w:r>
        <w:rPr>
          <w:rFonts w:ascii="Arial" w:hAnsi="Arial" w:cs="Arial"/>
          <w:i/>
          <w:iCs/>
          <w:color w:val="000000"/>
          <w:sz w:val="18"/>
          <w:szCs w:val="18"/>
        </w:rPr>
        <w:t>Glava s podatki o garantu (zavarovalnici/banki) ali SWIFT ključ</w:t>
      </w:r>
    </w:p>
    <w:p w:rsidR="001C3BCB" w:rsidRDefault="008940CE">
      <w:pPr>
        <w:spacing w:before="225" w:after="225" w:line="240" w:lineRule="auto"/>
        <w:jc w:val="both"/>
      </w:pPr>
      <w:r>
        <w:rPr>
          <w:rFonts w:ascii="Arial" w:hAnsi="Arial" w:cs="Arial"/>
          <w:color w:val="000000"/>
          <w:sz w:val="18"/>
          <w:szCs w:val="18"/>
        </w:rPr>
        <w:t>Za: OBČINA ILIRSKA BISTRICA, Bazoviška cesta 14, 6250 Ilirska Bistrica</w:t>
      </w:r>
    </w:p>
    <w:p w:rsidR="001C3BCB" w:rsidRDefault="008940C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1C3BCB" w:rsidRDefault="008940C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1C3BCB" w:rsidRDefault="008940C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1C3BCB" w:rsidRDefault="008940C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1C3BCB" w:rsidRDefault="008940C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1C3BCB" w:rsidRDefault="008940C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ILIRSKA BISTRICA, Bazoviška cesta 14, 6250 Ilirska Bistrica</w:t>
      </w:r>
    </w:p>
    <w:p w:rsidR="001C3BCB" w:rsidRDefault="008940C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Izvajanje prevozov šolskih otrok v občini Ilirska Bistrica</w:t>
      </w:r>
    </w:p>
    <w:p w:rsidR="001C3BCB" w:rsidRDefault="008940CE">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1C3BCB" w:rsidRDefault="008940C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1C3BCB" w:rsidRDefault="008940C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1C3BCB" w:rsidRDefault="008940CE">
      <w:pPr>
        <w:spacing w:before="225" w:after="225" w:line="240" w:lineRule="auto"/>
        <w:jc w:val="both"/>
      </w:pPr>
      <w:r>
        <w:rPr>
          <w:rFonts w:ascii="Arial" w:hAnsi="Arial" w:cs="Arial"/>
          <w:color w:val="000000"/>
          <w:sz w:val="18"/>
          <w:szCs w:val="18"/>
        </w:rPr>
        <w:t>2. Kopija garancije št. ______________</w:t>
      </w:r>
    </w:p>
    <w:p w:rsidR="001C3BCB" w:rsidRDefault="008940C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1C3BCB" w:rsidRDefault="008940C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1C3BCB" w:rsidRDefault="008940C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1C3BCB" w:rsidRDefault="008940C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1C3BCB" w:rsidRDefault="008940C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1C3BCB" w:rsidRDefault="008940C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C3BCB" w:rsidRDefault="008940C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1C3BCB" w:rsidRDefault="008940C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1C3BCB" w:rsidRDefault="008940C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1C3BCB" w:rsidRDefault="008940C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 </w:t>
            </w:r>
          </w:p>
        </w:tc>
        <w:tc>
          <w:tcPr>
            <w:tcW w:w="0" w:type="auto"/>
            <w:tcMar>
              <w:top w:w="75" w:type="dxa"/>
              <w:bottom w:w="75" w:type="dxa"/>
            </w:tcMar>
            <w:vAlign w:val="center"/>
          </w:tcPr>
          <w:p w:rsidR="001C3BCB" w:rsidRDefault="008940CE">
            <w:pPr>
              <w:jc w:val="center"/>
            </w:pPr>
            <w:r>
              <w:rPr>
                <w:rFonts w:ascii="Arial" w:hAnsi="Arial" w:cs="Arial"/>
                <w:color w:val="000000"/>
                <w:position w:val="-2"/>
                <w:sz w:val="18"/>
                <w:szCs w:val="18"/>
              </w:rPr>
              <w:t>Garant</w:t>
            </w:r>
          </w:p>
        </w:tc>
      </w:tr>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 </w:t>
            </w:r>
          </w:p>
        </w:tc>
        <w:tc>
          <w:tcPr>
            <w:tcW w:w="0" w:type="auto"/>
            <w:tcMar>
              <w:top w:w="75" w:type="dxa"/>
              <w:bottom w:w="75" w:type="dxa"/>
            </w:tcMar>
            <w:vAlign w:val="center"/>
          </w:tcPr>
          <w:p w:rsidR="001C3BCB" w:rsidRDefault="001C3BCB"/>
          <w:p w:rsidR="001C3BCB" w:rsidRDefault="008940CE">
            <w:pPr>
              <w:jc w:val="center"/>
            </w:pPr>
            <w:r>
              <w:rPr>
                <w:rFonts w:ascii="Arial" w:hAnsi="Arial" w:cs="Arial"/>
                <w:color w:val="A9A9A9"/>
                <w:position w:val="-2"/>
                <w:sz w:val="18"/>
                <w:szCs w:val="18"/>
              </w:rPr>
              <w:t>(žig in podpis)</w:t>
            </w:r>
          </w:p>
        </w:tc>
      </w:tr>
    </w:tbl>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 </w:t>
      </w:r>
    </w:p>
    <w:p w:rsidR="001C3BCB" w:rsidRDefault="001C3BCB">
      <w:pPr>
        <w:sectPr w:rsidR="001C3BCB" w:rsidSect="00FD4AA3">
          <w:footerReference w:type="default" r:id="rId14"/>
          <w:pgSz w:w="11906" w:h="16838"/>
          <w:pgMar w:top="1418" w:right="1418" w:bottom="1418" w:left="1418" w:header="567" w:footer="596" w:gutter="0"/>
          <w:cols w:space="708"/>
          <w:docGrid w:linePitch="360"/>
        </w:sect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27DF2">
        <w:rPr>
          <w:rFonts w:ascii="Arial" w:hAnsi="Arial" w:cs="Arial"/>
          <w:sz w:val="18"/>
          <w:szCs w:val="18"/>
        </w:rPr>
        <w:t>9</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FD4AA3" w:rsidRDefault="00FD4AA3" w:rsidP="00FD4AA3">
      <w:pPr>
        <w:spacing w:after="120"/>
        <w:rPr>
          <w:rFonts w:ascii="Arial" w:hAnsi="Arial" w:cs="Arial"/>
        </w:rPr>
      </w:pPr>
    </w:p>
    <w:p w:rsidR="001C3BCB" w:rsidRDefault="008940C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1C3BCB" w:rsidRDefault="008940C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numPr>
                <w:ilvl w:val="0"/>
                <w:numId w:val="3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C3BCB" w:rsidRDefault="008940CE">
            <w:pPr>
              <w:numPr>
                <w:ilvl w:val="0"/>
                <w:numId w:val="3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1C3BCB" w:rsidRDefault="008940CE">
            <w:pPr>
              <w:numPr>
                <w:ilvl w:val="0"/>
                <w:numId w:val="3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1C3BCB" w:rsidRDefault="008940CE">
            <w:pPr>
              <w:numPr>
                <w:ilvl w:val="0"/>
                <w:numId w:val="3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1C3BCB" w:rsidRDefault="008940CE">
            <w:pPr>
              <w:numPr>
                <w:ilvl w:val="0"/>
                <w:numId w:val="3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1C3BCB" w:rsidRDefault="008940CE">
            <w:pPr>
              <w:numPr>
                <w:ilvl w:val="0"/>
                <w:numId w:val="3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1C3BCB" w:rsidRDefault="008940CE">
            <w:pPr>
              <w:numPr>
                <w:ilvl w:val="0"/>
                <w:numId w:val="3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C3BCB" w:rsidRDefault="008940C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1C3BCB" w:rsidRDefault="008940C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Kraj in datum:</w:t>
            </w:r>
          </w:p>
        </w:tc>
        <w:tc>
          <w:tcPr>
            <w:tcW w:w="0" w:type="auto"/>
            <w:tcMar>
              <w:top w:w="75" w:type="dxa"/>
              <w:bottom w:w="75" w:type="dxa"/>
            </w:tcMar>
            <w:vAlign w:val="center"/>
          </w:tcPr>
          <w:p w:rsidR="001C3BCB" w:rsidRDefault="008940CE">
            <w:r>
              <w:rPr>
                <w:rFonts w:ascii="Arial" w:hAnsi="Arial" w:cs="Arial"/>
                <w:color w:val="000000"/>
                <w:position w:val="-2"/>
                <w:sz w:val="18"/>
                <w:szCs w:val="18"/>
              </w:rPr>
              <w:t>Ime in priimek: _____________________</w:t>
            </w:r>
          </w:p>
        </w:tc>
      </w:tr>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 </w:t>
            </w:r>
          </w:p>
        </w:tc>
        <w:tc>
          <w:tcPr>
            <w:tcW w:w="0" w:type="auto"/>
            <w:tcMar>
              <w:top w:w="75" w:type="dxa"/>
              <w:bottom w:w="75" w:type="dxa"/>
            </w:tcMar>
            <w:vAlign w:val="center"/>
          </w:tcPr>
          <w:p w:rsidR="001C3BCB" w:rsidRDefault="001C3BCB"/>
          <w:p w:rsidR="001C3BCB" w:rsidRDefault="008940CE">
            <w:pPr>
              <w:jc w:val="center"/>
            </w:pPr>
            <w:r>
              <w:rPr>
                <w:rFonts w:ascii="Arial" w:hAnsi="Arial" w:cs="Arial"/>
                <w:color w:val="A9A9A9"/>
                <w:position w:val="-2"/>
                <w:sz w:val="18"/>
                <w:szCs w:val="18"/>
              </w:rPr>
              <w:t>(žig in podpis)</w:t>
            </w:r>
          </w:p>
        </w:tc>
      </w:tr>
    </w:tbl>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525" w:after="225" w:line="240" w:lineRule="auto"/>
        <w:jc w:val="both"/>
      </w:pPr>
      <w:r>
        <w:rPr>
          <w:rFonts w:ascii="Arial" w:hAnsi="Arial" w:cs="Arial"/>
          <w:color w:val="000000"/>
          <w:sz w:val="18"/>
          <w:szCs w:val="18"/>
        </w:rPr>
        <w:t> </w:t>
      </w:r>
    </w:p>
    <w:p w:rsidR="001C3BCB" w:rsidRDefault="001C3BCB">
      <w:pPr>
        <w:sectPr w:rsidR="001C3BCB" w:rsidSect="00FD4AA3">
          <w:footerReference w:type="default" r:id="rId15"/>
          <w:pgSz w:w="11906" w:h="16838"/>
          <w:pgMar w:top="1418" w:right="1418" w:bottom="1418" w:left="1418" w:header="567" w:footer="596" w:gutter="0"/>
          <w:cols w:space="708"/>
          <w:docGrid w:linePitch="360"/>
        </w:sect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27DF2">
        <w:rPr>
          <w:rFonts w:ascii="Arial" w:hAnsi="Arial" w:cs="Arial"/>
          <w:sz w:val="18"/>
          <w:szCs w:val="18"/>
        </w:rPr>
        <w:t>10</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FD4AA3" w:rsidRDefault="00FD4AA3" w:rsidP="00FD4AA3">
      <w:pPr>
        <w:spacing w:after="120"/>
        <w:rPr>
          <w:rFonts w:ascii="Arial" w:hAnsi="Arial" w:cs="Arial"/>
        </w:rPr>
      </w:pPr>
    </w:p>
    <w:p w:rsidR="001C3BCB" w:rsidRDefault="008940CE">
      <w:pPr>
        <w:spacing w:before="225" w:after="225" w:line="240" w:lineRule="auto"/>
        <w:jc w:val="both"/>
      </w:pPr>
      <w:r>
        <w:rPr>
          <w:rFonts w:ascii="Arial" w:hAnsi="Arial" w:cs="Arial"/>
          <w:color w:val="000000"/>
          <w:sz w:val="18"/>
          <w:szCs w:val="18"/>
        </w:rPr>
        <w:t>V zvezi z javnim naročilom »Izvajanje prevozov šolskih otrok v občini Ilirska Bistrica«,</w:t>
      </w:r>
    </w:p>
    <w:p w:rsidR="001C3BCB" w:rsidRDefault="008940C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1C3BCB" w:rsidRDefault="008940CE">
      <w:pPr>
        <w:spacing w:before="225" w:after="225" w:line="240" w:lineRule="auto"/>
        <w:jc w:val="both"/>
      </w:pPr>
      <w:r>
        <w:rPr>
          <w:rFonts w:ascii="Arial" w:hAnsi="Arial" w:cs="Arial"/>
          <w:color w:val="000000"/>
          <w:sz w:val="18"/>
          <w:szCs w:val="18"/>
        </w:rPr>
        <w:t>Izjavljamo (ustrezno označi):</w:t>
      </w:r>
    </w:p>
    <w:p w:rsidR="001C3BCB" w:rsidRDefault="008940C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1C3BCB" w:rsidRDefault="008940CE">
      <w:pPr>
        <w:spacing w:before="225" w:after="225" w:line="240" w:lineRule="auto"/>
        <w:jc w:val="both"/>
      </w:pPr>
      <w:r>
        <w:rPr>
          <w:rFonts w:ascii="Arial" w:hAnsi="Arial" w:cs="Arial"/>
          <w:color w:val="000000"/>
          <w:sz w:val="18"/>
          <w:szCs w:val="18"/>
        </w:rPr>
        <w:t>[   ] NE zahtevamo izvedbe neposrednih plačil.</w:t>
      </w:r>
    </w:p>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Kraj in datum:</w:t>
            </w:r>
          </w:p>
        </w:tc>
        <w:tc>
          <w:tcPr>
            <w:tcW w:w="0" w:type="auto"/>
            <w:tcMar>
              <w:top w:w="75" w:type="dxa"/>
              <w:bottom w:w="75" w:type="dxa"/>
            </w:tcMar>
            <w:vAlign w:val="center"/>
          </w:tcPr>
          <w:p w:rsidR="001C3BCB" w:rsidRDefault="008940CE">
            <w:r>
              <w:rPr>
                <w:rFonts w:ascii="Arial" w:hAnsi="Arial" w:cs="Arial"/>
                <w:color w:val="000000"/>
                <w:position w:val="-2"/>
                <w:sz w:val="18"/>
                <w:szCs w:val="18"/>
              </w:rPr>
              <w:t>Ime in priimek: _____________________</w:t>
            </w:r>
          </w:p>
        </w:tc>
      </w:tr>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 </w:t>
            </w:r>
          </w:p>
        </w:tc>
        <w:tc>
          <w:tcPr>
            <w:tcW w:w="0" w:type="auto"/>
            <w:tcMar>
              <w:top w:w="75" w:type="dxa"/>
              <w:bottom w:w="75" w:type="dxa"/>
            </w:tcMar>
            <w:vAlign w:val="center"/>
          </w:tcPr>
          <w:p w:rsidR="001C3BCB" w:rsidRDefault="001C3BCB"/>
          <w:p w:rsidR="001C3BCB" w:rsidRDefault="008940CE">
            <w:pPr>
              <w:jc w:val="center"/>
            </w:pPr>
            <w:r>
              <w:rPr>
                <w:rFonts w:ascii="Arial" w:hAnsi="Arial" w:cs="Arial"/>
                <w:color w:val="A9A9A9"/>
                <w:position w:val="-2"/>
                <w:sz w:val="18"/>
                <w:szCs w:val="18"/>
              </w:rPr>
              <w:t>(žig in podpis)</w:t>
            </w:r>
          </w:p>
        </w:tc>
      </w:tr>
    </w:tbl>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b/>
          <w:bCs/>
          <w:i/>
          <w:iCs/>
          <w:color w:val="000000"/>
          <w:sz w:val="18"/>
          <w:szCs w:val="18"/>
          <w:u w:val="single"/>
        </w:rPr>
        <w:t>Opomba:</w:t>
      </w:r>
    </w:p>
    <w:p w:rsidR="001C3BCB" w:rsidRDefault="008940CE">
      <w:pPr>
        <w:spacing w:before="225" w:after="225" w:line="240" w:lineRule="auto"/>
        <w:jc w:val="both"/>
      </w:pPr>
      <w:r>
        <w:rPr>
          <w:rFonts w:ascii="Arial" w:hAnsi="Arial" w:cs="Arial"/>
          <w:i/>
          <w:iCs/>
          <w:color w:val="000000"/>
          <w:sz w:val="18"/>
          <w:szCs w:val="18"/>
        </w:rPr>
        <w:t>V primeru večjega števila podizvajalcev se obrazec fotokopira.</w:t>
      </w:r>
    </w:p>
    <w:p w:rsidR="001C3BCB" w:rsidRDefault="001C3BCB">
      <w:pPr>
        <w:sectPr w:rsidR="001C3BCB" w:rsidSect="00FD4AA3">
          <w:footerReference w:type="default" r:id="rId16"/>
          <w:pgSz w:w="11906" w:h="16838"/>
          <w:pgMar w:top="1418" w:right="1418" w:bottom="1418" w:left="1418" w:header="567" w:footer="596" w:gutter="0"/>
          <w:cols w:space="708"/>
          <w:docGrid w:linePitch="360"/>
        </w:sect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Obrazec št: 1</w:t>
      </w:r>
      <w:r w:rsidR="00E27DF2">
        <w:rPr>
          <w:rFonts w:ascii="Arial" w:hAnsi="Arial" w:cs="Arial"/>
          <w:sz w:val="18"/>
          <w:szCs w:val="18"/>
        </w:rPr>
        <w:t>1</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FD4AA3" w:rsidRDefault="00FD4AA3" w:rsidP="00FD4AA3">
      <w:pPr>
        <w:spacing w:after="120"/>
        <w:rPr>
          <w:rFonts w:ascii="Arial" w:hAnsi="Arial" w:cs="Arial"/>
        </w:rPr>
      </w:pPr>
    </w:p>
    <w:p w:rsidR="001C3BCB" w:rsidRDefault="008940CE">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prevozov šolskih otrok v občini Ilirska Bistrica</w:t>
      </w:r>
      <w:r>
        <w:rPr>
          <w:rFonts w:ascii="Arial" w:hAnsi="Arial" w:cs="Arial"/>
          <w:color w:val="000000"/>
          <w:sz w:val="18"/>
          <w:szCs w:val="18"/>
        </w:rPr>
        <w:t>«,</w:t>
      </w:r>
    </w:p>
    <w:p w:rsidR="001C3BCB" w:rsidRDefault="008940CE">
      <w:pPr>
        <w:spacing w:before="225" w:after="225" w:line="240" w:lineRule="auto"/>
        <w:jc w:val="both"/>
      </w:pPr>
      <w:r>
        <w:rPr>
          <w:rFonts w:ascii="Arial" w:hAnsi="Arial" w:cs="Arial"/>
          <w:color w:val="000000"/>
          <w:sz w:val="18"/>
          <w:szCs w:val="18"/>
        </w:rPr>
        <w:t>izjavljamo, da (ustrezno označi in izpolni):</w:t>
      </w:r>
    </w:p>
    <w:p w:rsidR="001C3BCB" w:rsidRDefault="008940CE">
      <w:pPr>
        <w:spacing w:before="225" w:after="225" w:line="240" w:lineRule="auto"/>
        <w:jc w:val="both"/>
      </w:pPr>
      <w:r>
        <w:rPr>
          <w:rFonts w:ascii="Arial" w:hAnsi="Arial" w:cs="Arial"/>
          <w:b/>
          <w:bCs/>
          <w:color w:val="000000"/>
          <w:sz w:val="18"/>
          <w:szCs w:val="18"/>
        </w:rPr>
        <w:t>[   ] ne nastopamo s podizvajalci</w:t>
      </w:r>
    </w:p>
    <w:p w:rsidR="001C3BCB" w:rsidRDefault="008940C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C3B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C3BCB" w:rsidRDefault="008940CE">
            <w:r>
              <w:rPr>
                <w:rFonts w:ascii="Arial" w:hAnsi="Arial" w:cs="Arial"/>
                <w:color w:val="000000"/>
                <w:position w:val="-2"/>
                <w:sz w:val="18"/>
                <w:szCs w:val="18"/>
              </w:rPr>
              <w:t> </w:t>
            </w:r>
          </w:p>
        </w:tc>
      </w:tr>
      <w:tr w:rsidR="001C3B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C3BCB" w:rsidRDefault="008940CE">
            <w:pPr>
              <w:spacing w:before="135" w:after="135"/>
              <w:jc w:val="both"/>
              <w:textAlignment w:val="center"/>
            </w:pPr>
            <w:r>
              <w:rPr>
                <w:rFonts w:ascii="Arial" w:hAnsi="Arial" w:cs="Arial"/>
                <w:color w:val="000000"/>
                <w:position w:val="-2"/>
                <w:sz w:val="18"/>
                <w:szCs w:val="18"/>
              </w:rPr>
              <w:t>Opis del, ki jih bo izvedel podizvajalec:</w:t>
            </w:r>
          </w:p>
          <w:p w:rsidR="001C3BCB" w:rsidRDefault="008940CE">
            <w:pPr>
              <w:spacing w:before="135" w:after="135"/>
              <w:jc w:val="both"/>
              <w:textAlignment w:val="center"/>
            </w:pPr>
            <w:r>
              <w:rPr>
                <w:rFonts w:ascii="Arial" w:hAnsi="Arial" w:cs="Arial"/>
                <w:color w:val="000000"/>
                <w:position w:val="-2"/>
                <w:sz w:val="18"/>
                <w:szCs w:val="18"/>
              </w:rPr>
              <w:t> </w:t>
            </w:r>
          </w:p>
          <w:p w:rsidR="001C3BCB" w:rsidRDefault="008940C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C3B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C3BCB" w:rsidRDefault="008940CE">
            <w:r>
              <w:rPr>
                <w:rFonts w:ascii="Arial" w:hAnsi="Arial" w:cs="Arial"/>
                <w:color w:val="000000"/>
                <w:position w:val="-2"/>
                <w:sz w:val="18"/>
                <w:szCs w:val="18"/>
              </w:rPr>
              <w:t> </w:t>
            </w:r>
          </w:p>
        </w:tc>
      </w:tr>
      <w:tr w:rsidR="001C3BC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C3BCB" w:rsidRDefault="008940CE">
            <w:pPr>
              <w:spacing w:before="135" w:after="135"/>
              <w:jc w:val="both"/>
              <w:textAlignment w:val="center"/>
            </w:pPr>
            <w:r>
              <w:rPr>
                <w:rFonts w:ascii="Arial" w:hAnsi="Arial" w:cs="Arial"/>
                <w:color w:val="000000"/>
                <w:position w:val="-2"/>
                <w:sz w:val="18"/>
                <w:szCs w:val="18"/>
              </w:rPr>
              <w:t>Opis del, ki jih bo izvedel podizvajalec:</w:t>
            </w:r>
          </w:p>
          <w:p w:rsidR="001C3BCB" w:rsidRDefault="008940CE">
            <w:pPr>
              <w:spacing w:before="135" w:after="135"/>
              <w:jc w:val="both"/>
              <w:textAlignment w:val="center"/>
            </w:pPr>
            <w:r>
              <w:rPr>
                <w:rFonts w:ascii="Arial" w:hAnsi="Arial" w:cs="Arial"/>
                <w:color w:val="000000"/>
                <w:position w:val="-2"/>
                <w:sz w:val="18"/>
                <w:szCs w:val="18"/>
              </w:rPr>
              <w:t> </w:t>
            </w:r>
          </w:p>
          <w:p w:rsidR="001C3BCB" w:rsidRDefault="008940CE">
            <w:pPr>
              <w:spacing w:before="135" w:after="135"/>
              <w:jc w:val="both"/>
              <w:textAlignment w:val="center"/>
            </w:pPr>
            <w:r>
              <w:rPr>
                <w:rFonts w:ascii="Arial" w:hAnsi="Arial" w:cs="Arial"/>
                <w:color w:val="000000"/>
                <w:position w:val="-2"/>
                <w:sz w:val="18"/>
                <w:szCs w:val="18"/>
              </w:rPr>
              <w:t>% končne ponudbe vrednosti, ki jo bo izvedel podizvajalec: ____</w:t>
            </w:r>
          </w:p>
          <w:p w:rsidR="001C3BCB" w:rsidRDefault="008940CE">
            <w:pPr>
              <w:spacing w:before="135" w:after="135"/>
              <w:jc w:val="both"/>
              <w:textAlignment w:val="center"/>
            </w:pPr>
            <w:r>
              <w:rPr>
                <w:rFonts w:ascii="Arial" w:hAnsi="Arial" w:cs="Arial"/>
                <w:color w:val="000000"/>
                <w:position w:val="-2"/>
                <w:sz w:val="18"/>
                <w:szCs w:val="18"/>
              </w:rPr>
              <w:t> </w:t>
            </w:r>
          </w:p>
        </w:tc>
      </w:tr>
    </w:tbl>
    <w:p w:rsidR="001C3BCB" w:rsidRDefault="008940C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1C3BCB" w:rsidRDefault="008940C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C3BCB">
        <w:tc>
          <w:tcPr>
            <w:tcW w:w="4080" w:type="dxa"/>
            <w:tcMar>
              <w:top w:w="135" w:type="dxa"/>
              <w:bottom w:w="135" w:type="dxa"/>
            </w:tcMar>
            <w:vAlign w:val="center"/>
          </w:tcPr>
          <w:p w:rsidR="001C3BCB" w:rsidRDefault="008940CE">
            <w:r>
              <w:rPr>
                <w:rFonts w:ascii="Arial" w:hAnsi="Arial" w:cs="Arial"/>
                <w:color w:val="000000"/>
                <w:position w:val="-2"/>
                <w:sz w:val="18"/>
                <w:szCs w:val="18"/>
              </w:rPr>
              <w:t>Kraj in datum:</w:t>
            </w:r>
          </w:p>
        </w:tc>
        <w:tc>
          <w:tcPr>
            <w:tcW w:w="0" w:type="auto"/>
            <w:tcMar>
              <w:top w:w="135" w:type="dxa"/>
              <w:bottom w:w="135" w:type="dxa"/>
            </w:tcMar>
            <w:vAlign w:val="center"/>
          </w:tcPr>
          <w:p w:rsidR="001C3BCB" w:rsidRDefault="008940CE">
            <w:r>
              <w:rPr>
                <w:rFonts w:ascii="Arial" w:hAnsi="Arial" w:cs="Arial"/>
                <w:color w:val="000000"/>
                <w:position w:val="-2"/>
                <w:sz w:val="18"/>
                <w:szCs w:val="18"/>
              </w:rPr>
              <w:t>Ime in priimek: _____________________</w:t>
            </w:r>
          </w:p>
        </w:tc>
      </w:tr>
      <w:tr w:rsidR="001C3BCB">
        <w:tc>
          <w:tcPr>
            <w:tcW w:w="4080" w:type="dxa"/>
            <w:tcMar>
              <w:top w:w="135" w:type="dxa"/>
              <w:bottom w:w="135" w:type="dxa"/>
            </w:tcMar>
            <w:vAlign w:val="center"/>
          </w:tcPr>
          <w:p w:rsidR="001C3BCB" w:rsidRDefault="008940CE">
            <w:r>
              <w:rPr>
                <w:rFonts w:ascii="Arial" w:hAnsi="Arial" w:cs="Arial"/>
                <w:color w:val="000000"/>
                <w:position w:val="-2"/>
                <w:sz w:val="18"/>
                <w:szCs w:val="18"/>
              </w:rPr>
              <w:t> </w:t>
            </w:r>
          </w:p>
        </w:tc>
        <w:tc>
          <w:tcPr>
            <w:tcW w:w="0" w:type="auto"/>
            <w:tcMar>
              <w:top w:w="135" w:type="dxa"/>
              <w:bottom w:w="135" w:type="dxa"/>
            </w:tcMar>
            <w:vAlign w:val="center"/>
          </w:tcPr>
          <w:p w:rsidR="001C3BCB" w:rsidRDefault="001C3BCB"/>
          <w:p w:rsidR="001C3BCB" w:rsidRDefault="008940CE">
            <w:pPr>
              <w:jc w:val="center"/>
            </w:pPr>
            <w:r>
              <w:rPr>
                <w:rFonts w:ascii="Arial" w:hAnsi="Arial" w:cs="Arial"/>
                <w:color w:val="A9A9A9"/>
                <w:position w:val="-2"/>
                <w:sz w:val="18"/>
                <w:szCs w:val="18"/>
              </w:rPr>
              <w:t>(žig in podpis)</w:t>
            </w:r>
          </w:p>
        </w:tc>
      </w:tr>
    </w:tbl>
    <w:p w:rsidR="001C3BCB" w:rsidRDefault="008940C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1C3BCB" w:rsidRDefault="001C3BCB">
      <w:pPr>
        <w:sectPr w:rsidR="001C3BCB" w:rsidSect="00FD4AA3">
          <w:footerReference w:type="default" r:id="rId17"/>
          <w:pgSz w:w="11906" w:h="16838"/>
          <w:pgMar w:top="1418" w:right="1418" w:bottom="1418" w:left="1418" w:header="567" w:footer="596" w:gutter="0"/>
          <w:cols w:space="708"/>
          <w:docGrid w:linePitch="360"/>
        </w:sectPr>
      </w:pPr>
    </w:p>
    <w:p w:rsidR="00FD4AA3" w:rsidRPr="00590863" w:rsidRDefault="008940CE" w:rsidP="00FD4AA3">
      <w:pPr>
        <w:spacing w:after="0"/>
        <w:jc w:val="right"/>
        <w:rPr>
          <w:rFonts w:ascii="Arial" w:hAnsi="Arial" w:cs="Arial"/>
          <w:sz w:val="18"/>
          <w:szCs w:val="18"/>
        </w:rPr>
      </w:pPr>
      <w:r w:rsidRPr="00590863">
        <w:rPr>
          <w:rFonts w:ascii="Arial" w:hAnsi="Arial" w:cs="Arial"/>
          <w:sz w:val="18"/>
          <w:szCs w:val="18"/>
        </w:rPr>
        <w:lastRenderedPageBreak/>
        <w:t>Obrazec št: 1</w:t>
      </w:r>
      <w:r w:rsidR="00E27DF2">
        <w:rPr>
          <w:rFonts w:ascii="Arial" w:hAnsi="Arial" w:cs="Arial"/>
          <w:sz w:val="18"/>
          <w:szCs w:val="18"/>
        </w:rPr>
        <w:t>2</w:t>
      </w:r>
    </w:p>
    <w:p w:rsidR="00FD4AA3" w:rsidRPr="00252358" w:rsidRDefault="00FD4AA3" w:rsidP="00FD4AA3"/>
    <w:p w:rsidR="00FD4AA3" w:rsidRDefault="008940CE" w:rsidP="00FD4AA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FD4AA3" w:rsidRDefault="00FD4AA3" w:rsidP="00FD4AA3">
      <w:pPr>
        <w:spacing w:after="120"/>
        <w:rPr>
          <w:rFonts w:ascii="Arial" w:hAnsi="Arial" w:cs="Arial"/>
        </w:rPr>
      </w:pPr>
    </w:p>
    <w:p w:rsidR="001C3BCB" w:rsidRDefault="008940C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1C3BCB" w:rsidRDefault="008940C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b/>
                <w:bCs/>
                <w:color w:val="000000"/>
                <w:position w:val="-2"/>
                <w:sz w:val="18"/>
                <w:szCs w:val="18"/>
              </w:rPr>
              <w:t>Ime in priimek</w:t>
            </w:r>
          </w:p>
          <w:p w:rsidR="001C3BCB" w:rsidRDefault="008940CE">
            <w:pPr>
              <w:spacing w:before="135" w:after="135"/>
              <w:jc w:val="both"/>
              <w:textAlignment w:val="center"/>
            </w:pPr>
            <w:r>
              <w:rPr>
                <w:rFonts w:ascii="Arial" w:hAnsi="Arial" w:cs="Arial"/>
                <w:b/>
                <w:bCs/>
                <w:color w:val="000000"/>
                <w:position w:val="-2"/>
                <w:sz w:val="18"/>
                <w:szCs w:val="18"/>
              </w:rPr>
              <w:t>ali</w:t>
            </w:r>
          </w:p>
          <w:p w:rsidR="001C3BCB" w:rsidRDefault="008940C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b/>
                <w:bCs/>
                <w:color w:val="000000"/>
                <w:position w:val="-2"/>
                <w:sz w:val="18"/>
                <w:szCs w:val="18"/>
              </w:rPr>
              <w:t>Naslov prebivališča</w:t>
            </w:r>
          </w:p>
          <w:p w:rsidR="001C3BCB" w:rsidRDefault="008940CE">
            <w:pPr>
              <w:spacing w:before="135" w:after="135"/>
              <w:jc w:val="both"/>
              <w:textAlignment w:val="center"/>
            </w:pPr>
            <w:r>
              <w:rPr>
                <w:rFonts w:ascii="Arial" w:hAnsi="Arial" w:cs="Arial"/>
                <w:b/>
                <w:bCs/>
                <w:color w:val="000000"/>
                <w:position w:val="-2"/>
                <w:sz w:val="18"/>
                <w:szCs w:val="18"/>
              </w:rPr>
              <w:t>ali</w:t>
            </w:r>
          </w:p>
          <w:p w:rsidR="001C3BCB" w:rsidRDefault="008940C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b/>
                <w:bCs/>
                <w:color w:val="000000"/>
                <w:position w:val="-2"/>
                <w:sz w:val="18"/>
                <w:szCs w:val="18"/>
              </w:rPr>
              <w:t>Delež lastništva</w:t>
            </w:r>
          </w:p>
          <w:p w:rsidR="001C3BCB" w:rsidRDefault="008940CE">
            <w:pPr>
              <w:spacing w:before="135" w:after="135"/>
              <w:jc w:val="both"/>
              <w:textAlignment w:val="center"/>
            </w:pPr>
            <w:r>
              <w:rPr>
                <w:rFonts w:ascii="Arial" w:hAnsi="Arial" w:cs="Arial"/>
                <w:b/>
                <w:bCs/>
                <w:color w:val="000000"/>
                <w:position w:val="-2"/>
                <w:sz w:val="18"/>
                <w:szCs w:val="18"/>
              </w:rPr>
              <w:t>ali</w:t>
            </w:r>
          </w:p>
          <w:p w:rsidR="001C3BCB" w:rsidRDefault="008940CE">
            <w:pPr>
              <w:spacing w:before="135" w:after="135"/>
              <w:jc w:val="both"/>
              <w:textAlignment w:val="center"/>
            </w:pPr>
            <w:r>
              <w:rPr>
                <w:rFonts w:ascii="Arial" w:hAnsi="Arial" w:cs="Arial"/>
                <w:b/>
                <w:bCs/>
                <w:color w:val="000000"/>
                <w:position w:val="-2"/>
                <w:sz w:val="18"/>
                <w:szCs w:val="18"/>
              </w:rPr>
              <w:t>Delež lastništva gospodarskega subjekta</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bl>
    <w:p w:rsidR="001C3BCB" w:rsidRDefault="008940C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b/>
                <w:bCs/>
                <w:color w:val="000000"/>
                <w:position w:val="-2"/>
                <w:sz w:val="18"/>
                <w:szCs w:val="18"/>
              </w:rPr>
              <w:t>Delež lastništva gospodarskega subjekta</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r w:rsidR="001C3BC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 </w:t>
            </w:r>
          </w:p>
        </w:tc>
      </w:tr>
    </w:tbl>
    <w:p w:rsidR="001C3BCB" w:rsidRDefault="008940C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Kraj in datum:</w:t>
            </w:r>
          </w:p>
        </w:tc>
        <w:tc>
          <w:tcPr>
            <w:tcW w:w="0" w:type="auto"/>
            <w:tcMar>
              <w:top w:w="75" w:type="dxa"/>
              <w:bottom w:w="75" w:type="dxa"/>
            </w:tcMar>
            <w:vAlign w:val="center"/>
          </w:tcPr>
          <w:p w:rsidR="001C3BCB" w:rsidRDefault="008940CE">
            <w:r>
              <w:rPr>
                <w:rFonts w:ascii="Arial" w:hAnsi="Arial" w:cs="Arial"/>
                <w:color w:val="000000"/>
                <w:position w:val="-2"/>
                <w:sz w:val="18"/>
                <w:szCs w:val="18"/>
              </w:rPr>
              <w:t>Ime in priimek: _____________________</w:t>
            </w:r>
          </w:p>
        </w:tc>
      </w:tr>
      <w:tr w:rsidR="001C3BCB">
        <w:tc>
          <w:tcPr>
            <w:tcW w:w="4080" w:type="dxa"/>
            <w:tcMar>
              <w:top w:w="75" w:type="dxa"/>
              <w:bottom w:w="75" w:type="dxa"/>
            </w:tcMar>
            <w:vAlign w:val="center"/>
          </w:tcPr>
          <w:p w:rsidR="001C3BCB" w:rsidRDefault="008940CE">
            <w:r>
              <w:rPr>
                <w:rFonts w:ascii="Arial" w:hAnsi="Arial" w:cs="Arial"/>
                <w:color w:val="000000"/>
                <w:position w:val="-2"/>
                <w:sz w:val="18"/>
                <w:szCs w:val="18"/>
              </w:rPr>
              <w:t> </w:t>
            </w:r>
          </w:p>
        </w:tc>
        <w:tc>
          <w:tcPr>
            <w:tcW w:w="0" w:type="auto"/>
            <w:tcMar>
              <w:top w:w="75" w:type="dxa"/>
              <w:bottom w:w="75" w:type="dxa"/>
            </w:tcMar>
            <w:vAlign w:val="center"/>
          </w:tcPr>
          <w:p w:rsidR="001C3BCB" w:rsidRDefault="008940CE">
            <w:pPr>
              <w:jc w:val="center"/>
            </w:pPr>
            <w:r>
              <w:rPr>
                <w:rFonts w:ascii="Arial" w:hAnsi="Arial" w:cs="Arial"/>
                <w:color w:val="000000"/>
                <w:position w:val="-2"/>
                <w:sz w:val="18"/>
                <w:szCs w:val="18"/>
              </w:rPr>
              <w:t>(žig in podpis)</w:t>
            </w:r>
          </w:p>
        </w:tc>
      </w:tr>
    </w:tbl>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1C3BCB" w:rsidRDefault="001C3BCB"/>
    <w:p w:rsidR="00D1210B" w:rsidRPr="00590863" w:rsidRDefault="00D1210B" w:rsidP="00D1210B">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3</w:t>
      </w:r>
    </w:p>
    <w:p w:rsidR="00D1210B" w:rsidRPr="00252358" w:rsidRDefault="00D1210B" w:rsidP="00D1210B"/>
    <w:p w:rsidR="00D1210B" w:rsidRDefault="00D1210B" w:rsidP="00D1210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w:t>
      </w:r>
    </w:p>
    <w:p w:rsidR="00D1210B" w:rsidRDefault="00D1210B" w:rsidP="00D1210B">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D1210B" w:rsidTr="00197202">
        <w:tc>
          <w:tcPr>
            <w:tcW w:w="0" w:type="auto"/>
            <w:tcMar>
              <w:top w:w="0" w:type="auto"/>
              <w:bottom w:w="0" w:type="auto"/>
            </w:tcMar>
          </w:tcPr>
          <w:p w:rsidR="00D1210B" w:rsidRDefault="00D1210B" w:rsidP="00197202">
            <w:r>
              <w:rPr>
                <w:rFonts w:ascii="Arial" w:hAnsi="Arial" w:cs="Arial"/>
                <w:color w:val="000000"/>
                <w:sz w:val="18"/>
                <w:szCs w:val="18"/>
              </w:rPr>
              <w:t> </w:t>
            </w:r>
          </w:p>
        </w:tc>
      </w:tr>
    </w:tbl>
    <w:p w:rsidR="00D1210B" w:rsidRDefault="00D1210B" w:rsidP="00D1210B"/>
    <w:tbl>
      <w:tblPr>
        <w:tblStyle w:val="NormalTablePHPDOCX"/>
        <w:tblW w:w="0" w:type="auto"/>
        <w:tblLook w:val="04A0" w:firstRow="1" w:lastRow="0" w:firstColumn="1" w:lastColumn="0" w:noHBand="0" w:noVBand="1"/>
      </w:tblPr>
      <w:tblGrid>
        <w:gridCol w:w="7194"/>
      </w:tblGrid>
      <w:tr w:rsidR="00D1210B" w:rsidTr="00197202">
        <w:tc>
          <w:tcPr>
            <w:tcW w:w="0" w:type="auto"/>
            <w:tcMar>
              <w:top w:w="0" w:type="auto"/>
              <w:bottom w:w="0" w:type="auto"/>
            </w:tcMar>
          </w:tcPr>
          <w:p w:rsidR="00D1210B" w:rsidRDefault="00D1210B" w:rsidP="00197202">
            <w:pPr>
              <w:spacing w:before="225" w:after="225"/>
              <w:jc w:val="both"/>
            </w:pPr>
            <w:r>
              <w:rPr>
                <w:rFonts w:ascii="Arial" w:hAnsi="Arial" w:cs="Arial"/>
                <w:color w:val="000000"/>
                <w:sz w:val="18"/>
                <w:szCs w:val="18"/>
              </w:rPr>
              <w:t>odreži</w:t>
            </w:r>
          </w:p>
          <w:p w:rsidR="00D1210B" w:rsidRDefault="00D1210B" w:rsidP="00197202">
            <w:pPr>
              <w:spacing w:before="225" w:after="225"/>
              <w:jc w:val="both"/>
            </w:pPr>
            <w:r>
              <w:rPr>
                <w:rFonts w:ascii="Arial" w:hAnsi="Arial" w:cs="Arial"/>
                <w:color w:val="000000"/>
                <w:sz w:val="18"/>
                <w:szCs w:val="18"/>
              </w:rPr>
              <w:t>-------------------------------------------------------------------------------------</w:t>
            </w:r>
          </w:p>
          <w:p w:rsidR="00D1210B" w:rsidRDefault="00D1210B" w:rsidP="00197202">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D1210B" w:rsidTr="00197202">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b/>
                      <w:bCs/>
                      <w:color w:val="000000"/>
                      <w:position w:val="-2"/>
                      <w:sz w:val="18"/>
                      <w:szCs w:val="18"/>
                    </w:rPr>
                    <w:t>NE ODPIRAJ – zavarovanje za resnost ponudbe</w:t>
                  </w:r>
                </w:p>
                <w:p w:rsidR="00D1210B" w:rsidRDefault="00D1210B" w:rsidP="00197202">
                  <w:pPr>
                    <w:spacing w:before="135" w:after="135"/>
                    <w:jc w:val="both"/>
                    <w:textAlignment w:val="center"/>
                  </w:pPr>
                  <w:r>
                    <w:rPr>
                      <w:rFonts w:ascii="Arial" w:hAnsi="Arial" w:cs="Arial"/>
                      <w:color w:val="000000"/>
                      <w:position w:val="-2"/>
                      <w:sz w:val="18"/>
                      <w:szCs w:val="18"/>
                    </w:rPr>
                    <w:t>Predmet javnega naročila:</w:t>
                  </w:r>
                </w:p>
                <w:p w:rsidR="00D1210B" w:rsidRDefault="00D1210B" w:rsidP="00197202">
                  <w:pPr>
                    <w:spacing w:before="135" w:after="135"/>
                    <w:jc w:val="both"/>
                    <w:textAlignment w:val="center"/>
                  </w:pPr>
                  <w:r>
                    <w:rPr>
                      <w:rFonts w:ascii="Arial" w:hAnsi="Arial" w:cs="Arial"/>
                      <w:b/>
                      <w:bCs/>
                      <w:color w:val="000000"/>
                      <w:sz w:val="18"/>
                      <w:szCs w:val="18"/>
                    </w:rPr>
                    <w:t>Izvajanje prevozov šolskih otrok v občini Ilirska Bistrica</w:t>
                  </w: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b/>
                      <w:bCs/>
                      <w:color w:val="000000"/>
                      <w:position w:val="-2"/>
                      <w:sz w:val="18"/>
                      <w:szCs w:val="18"/>
                    </w:rPr>
                    <w:t>POŠILJATELJ:</w:t>
                  </w:r>
                </w:p>
                <w:p w:rsidR="00D1210B" w:rsidRDefault="00D1210B" w:rsidP="00197202">
                  <w:pPr>
                    <w:spacing w:before="135" w:after="135"/>
                    <w:jc w:val="both"/>
                    <w:textAlignment w:val="center"/>
                  </w:pPr>
                  <w:r>
                    <w:rPr>
                      <w:rFonts w:ascii="Arial" w:hAnsi="Arial" w:cs="Arial"/>
                      <w:color w:val="000000"/>
                      <w:position w:val="-2"/>
                      <w:sz w:val="18"/>
                      <w:szCs w:val="18"/>
                    </w:rPr>
                    <w:t>______________________________</w:t>
                  </w:r>
                </w:p>
                <w:p w:rsidR="00D1210B" w:rsidRDefault="00D1210B" w:rsidP="00197202">
                  <w:pPr>
                    <w:spacing w:before="135" w:after="135"/>
                    <w:jc w:val="both"/>
                    <w:textAlignment w:val="center"/>
                  </w:pPr>
                  <w:r>
                    <w:rPr>
                      <w:rFonts w:ascii="Arial" w:hAnsi="Arial" w:cs="Arial"/>
                      <w:color w:val="000000"/>
                      <w:position w:val="-2"/>
                      <w:sz w:val="18"/>
                      <w:szCs w:val="18"/>
                    </w:rPr>
                    <w:t>______________________________</w:t>
                  </w:r>
                </w:p>
                <w:p w:rsidR="00D1210B" w:rsidRDefault="00D1210B" w:rsidP="00197202">
                  <w:pPr>
                    <w:spacing w:before="135" w:after="135"/>
                    <w:jc w:val="both"/>
                    <w:textAlignment w:val="center"/>
                  </w:pPr>
                  <w:r>
                    <w:rPr>
                      <w:rFonts w:ascii="Arial" w:hAnsi="Arial" w:cs="Arial"/>
                      <w:color w:val="000000"/>
                      <w:position w:val="-2"/>
                      <w:sz w:val="18"/>
                      <w:szCs w:val="18"/>
                    </w:rPr>
                    <w:t>Kontaktna oseba:________________</w:t>
                  </w:r>
                </w:p>
                <w:p w:rsidR="00D1210B" w:rsidRDefault="00D1210B" w:rsidP="00197202">
                  <w:pPr>
                    <w:spacing w:before="135" w:after="135"/>
                    <w:jc w:val="both"/>
                    <w:textAlignment w:val="center"/>
                  </w:pPr>
                  <w:r>
                    <w:rPr>
                      <w:rFonts w:ascii="Arial" w:hAnsi="Arial" w:cs="Arial"/>
                      <w:color w:val="000000"/>
                      <w:position w:val="-2"/>
                      <w:sz w:val="18"/>
                      <w:szCs w:val="18"/>
                    </w:rPr>
                    <w:t>Telefon:_______________________</w:t>
                  </w:r>
                </w:p>
                <w:p w:rsidR="00D1210B" w:rsidRDefault="00D1210B" w:rsidP="00197202">
                  <w:pPr>
                    <w:spacing w:before="135" w:after="135"/>
                    <w:jc w:val="both"/>
                    <w:textAlignment w:val="center"/>
                  </w:pPr>
                  <w:r>
                    <w:rPr>
                      <w:rFonts w:ascii="Arial" w:hAnsi="Arial" w:cs="Arial"/>
                      <w:color w:val="000000"/>
                      <w:position w:val="-2"/>
                      <w:sz w:val="18"/>
                      <w:szCs w:val="18"/>
                    </w:rPr>
                    <w:t>E-naslov:______________________</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D1210B" w:rsidRDefault="00D1210B" w:rsidP="00197202">
                  <w:pPr>
                    <w:spacing w:before="135" w:after="135"/>
                    <w:jc w:val="both"/>
                    <w:textAlignment w:val="center"/>
                  </w:pPr>
                  <w:r>
                    <w:rPr>
                      <w:rFonts w:ascii="Arial" w:hAnsi="Arial" w:cs="Arial"/>
                      <w:color w:val="000000"/>
                      <w:position w:val="-2"/>
                      <w:sz w:val="18"/>
                      <w:szCs w:val="18"/>
                    </w:rPr>
                    <w:t>OBČINA ILIRSKA BISTRICA</w:t>
                  </w:r>
                </w:p>
                <w:p w:rsidR="00D1210B" w:rsidRDefault="00D1210B" w:rsidP="00197202">
                  <w:pPr>
                    <w:spacing w:before="135" w:after="135"/>
                    <w:jc w:val="both"/>
                    <w:textAlignment w:val="center"/>
                  </w:pPr>
                  <w:r>
                    <w:rPr>
                      <w:rFonts w:ascii="Arial" w:hAnsi="Arial" w:cs="Arial"/>
                      <w:color w:val="000000"/>
                      <w:position w:val="-2"/>
                      <w:sz w:val="18"/>
                      <w:szCs w:val="18"/>
                    </w:rPr>
                    <w:t>Bazoviška cesta 14, 6250 Ilirska Bistrica</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(izpolni vložišče naročnika):</w:t>
                  </w:r>
                </w:p>
                <w:p w:rsidR="00D1210B" w:rsidRDefault="00D1210B" w:rsidP="00197202">
                  <w:pPr>
                    <w:spacing w:before="135" w:after="135"/>
                    <w:jc w:val="both"/>
                    <w:textAlignment w:val="center"/>
                  </w:pPr>
                  <w:r>
                    <w:rPr>
                      <w:rFonts w:ascii="Arial" w:hAnsi="Arial" w:cs="Arial"/>
                      <w:color w:val="000000"/>
                      <w:position w:val="-2"/>
                      <w:sz w:val="18"/>
                      <w:szCs w:val="18"/>
                    </w:rPr>
                    <w:t> </w:t>
                  </w:r>
                </w:p>
                <w:p w:rsidR="00D1210B" w:rsidRDefault="00D1210B" w:rsidP="00197202">
                  <w:pPr>
                    <w:spacing w:before="135" w:after="135"/>
                    <w:jc w:val="both"/>
                    <w:textAlignment w:val="center"/>
                  </w:pPr>
                  <w:r>
                    <w:rPr>
                      <w:rFonts w:ascii="Arial" w:hAnsi="Arial" w:cs="Arial"/>
                      <w:color w:val="000000"/>
                      <w:position w:val="-2"/>
                      <w:sz w:val="18"/>
                      <w:szCs w:val="18"/>
                    </w:rPr>
                    <w:t>Datum prispetja:________________</w:t>
                  </w:r>
                </w:p>
                <w:p w:rsidR="00D1210B" w:rsidRDefault="00D1210B" w:rsidP="00197202">
                  <w:pPr>
                    <w:spacing w:before="135" w:after="135"/>
                    <w:jc w:val="both"/>
                    <w:textAlignment w:val="center"/>
                  </w:pPr>
                  <w:r>
                    <w:rPr>
                      <w:rFonts w:ascii="Arial" w:hAnsi="Arial" w:cs="Arial"/>
                      <w:color w:val="000000"/>
                      <w:position w:val="-2"/>
                      <w:sz w:val="18"/>
                      <w:szCs w:val="18"/>
                    </w:rPr>
                    <w:t>Ura prispetja:___________________</w:t>
                  </w:r>
                </w:p>
                <w:p w:rsidR="00D1210B" w:rsidRDefault="00D1210B" w:rsidP="00197202">
                  <w:pPr>
                    <w:spacing w:before="135" w:after="135"/>
                    <w:jc w:val="both"/>
                    <w:textAlignment w:val="center"/>
                  </w:pPr>
                  <w:r>
                    <w:rPr>
                      <w:rFonts w:ascii="Arial" w:hAnsi="Arial" w:cs="Arial"/>
                      <w:color w:val="000000"/>
                      <w:position w:val="-2"/>
                      <w:sz w:val="18"/>
                      <w:szCs w:val="18"/>
                    </w:rPr>
                    <w:t>Zaporedna št. ponudbe:__________</w:t>
                  </w:r>
                </w:p>
                <w:p w:rsidR="00D1210B" w:rsidRDefault="00D1210B" w:rsidP="00197202">
                  <w:pPr>
                    <w:spacing w:before="135" w:after="135"/>
                    <w:jc w:val="both"/>
                    <w:textAlignment w:val="center"/>
                  </w:pPr>
                  <w:r>
                    <w:rPr>
                      <w:rFonts w:ascii="Arial" w:hAnsi="Arial" w:cs="Arial"/>
                      <w:color w:val="000000"/>
                      <w:position w:val="-2"/>
                      <w:sz w:val="18"/>
                      <w:szCs w:val="18"/>
                    </w:rPr>
                    <w:t>Podpis: _______________________</w:t>
                  </w:r>
                </w:p>
              </w:tc>
            </w:tr>
          </w:tbl>
          <w:p w:rsidR="00D1210B" w:rsidRDefault="00D1210B" w:rsidP="00197202"/>
          <w:p w:rsidR="00D1210B" w:rsidRDefault="00D1210B" w:rsidP="00197202">
            <w:pPr>
              <w:spacing w:before="225" w:after="225"/>
              <w:jc w:val="both"/>
            </w:pPr>
            <w:r>
              <w:rPr>
                <w:rFonts w:ascii="Arial" w:hAnsi="Arial" w:cs="Arial"/>
                <w:color w:val="000000"/>
                <w:sz w:val="18"/>
                <w:szCs w:val="18"/>
              </w:rPr>
              <w:t> </w:t>
            </w:r>
          </w:p>
          <w:p w:rsidR="00D1210B" w:rsidRDefault="00D1210B" w:rsidP="00197202">
            <w:pPr>
              <w:spacing w:before="225" w:after="225"/>
              <w:jc w:val="both"/>
            </w:pPr>
            <w:r>
              <w:rPr>
                <w:rFonts w:ascii="Arial" w:hAnsi="Arial" w:cs="Arial"/>
                <w:color w:val="000000"/>
                <w:sz w:val="18"/>
                <w:szCs w:val="18"/>
              </w:rPr>
              <w:t>-------------------------------------------------------------------------------------</w:t>
            </w:r>
          </w:p>
          <w:p w:rsidR="00D1210B" w:rsidRDefault="00D1210B" w:rsidP="00197202">
            <w:pPr>
              <w:spacing w:before="225" w:after="225"/>
              <w:jc w:val="both"/>
            </w:pPr>
            <w:r>
              <w:rPr>
                <w:rFonts w:ascii="Arial" w:hAnsi="Arial" w:cs="Arial"/>
                <w:color w:val="000000"/>
                <w:sz w:val="18"/>
                <w:szCs w:val="18"/>
              </w:rPr>
              <w:t>odreži</w:t>
            </w:r>
          </w:p>
        </w:tc>
      </w:tr>
    </w:tbl>
    <w:p w:rsidR="00D1210B" w:rsidRDefault="00D1210B">
      <w:pPr>
        <w:sectPr w:rsidR="00D1210B" w:rsidSect="00FD4AA3">
          <w:footerReference w:type="default" r:id="rId18"/>
          <w:pgSz w:w="11906" w:h="16838"/>
          <w:pgMar w:top="1418" w:right="1418" w:bottom="1418" w:left="1418" w:header="567" w:footer="596" w:gutter="0"/>
          <w:cols w:space="708"/>
          <w:docGrid w:linePitch="360"/>
        </w:sectPr>
      </w:pPr>
    </w:p>
    <w:p w:rsidR="00FD4AA3" w:rsidRPr="00116091" w:rsidRDefault="008940CE" w:rsidP="00FD4AA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FD4AA3" w:rsidRDefault="00FD4AA3" w:rsidP="00FD4AA3">
      <w:pPr>
        <w:rPr>
          <w:rFonts w:ascii="Arial" w:hAnsi="Arial" w:cs="Arial"/>
        </w:rPr>
      </w:pPr>
    </w:p>
    <w:p w:rsidR="001C3BCB" w:rsidRDefault="008940CE">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00195111">
        <w:rPr>
          <w:rFonts w:ascii="Arial" w:hAnsi="Arial" w:cs="Arial"/>
          <w:b/>
          <w:bCs/>
          <w:color w:val="000000"/>
          <w:sz w:val="27"/>
          <w:szCs w:val="27"/>
        </w:rPr>
        <w:t>IZVAJANJU PREVOZOV ŠOLSKIH OTROK V OBČINI ILIRSKA BISTRICA</w:t>
      </w:r>
    </w:p>
    <w:p w:rsidR="00BF18E7" w:rsidRDefault="00BF18E7">
      <w:pPr>
        <w:spacing w:before="224" w:after="224" w:line="240" w:lineRule="auto"/>
        <w:jc w:val="center"/>
        <w:outlineLvl w:val="1"/>
      </w:pPr>
      <w:r>
        <w:rPr>
          <w:rFonts w:ascii="Arial" w:hAnsi="Arial" w:cs="Arial"/>
          <w:b/>
          <w:bCs/>
          <w:color w:val="000000"/>
          <w:sz w:val="27"/>
          <w:szCs w:val="27"/>
        </w:rPr>
        <w:t>za sklop/e: _________</w:t>
      </w:r>
    </w:p>
    <w:p w:rsidR="001C3BCB" w:rsidRDefault="008940CE">
      <w:pPr>
        <w:spacing w:before="225" w:after="225" w:line="240" w:lineRule="auto"/>
        <w:jc w:val="center"/>
      </w:pPr>
      <w:r>
        <w:rPr>
          <w:rFonts w:ascii="Arial" w:hAnsi="Arial" w:cs="Arial"/>
          <w:color w:val="000000"/>
          <w:sz w:val="18"/>
          <w:szCs w:val="18"/>
        </w:rPr>
        <w:t>sklenjena med</w:t>
      </w:r>
    </w:p>
    <w:p w:rsidR="001C3BCB" w:rsidRDefault="008940CE">
      <w:pPr>
        <w:spacing w:after="0" w:line="240" w:lineRule="auto"/>
      </w:pPr>
      <w:r>
        <w:rPr>
          <w:rFonts w:ascii="Arial" w:hAnsi="Arial" w:cs="Arial"/>
          <w:b/>
          <w:bCs/>
          <w:color w:val="000000"/>
          <w:sz w:val="18"/>
          <w:szCs w:val="18"/>
        </w:rPr>
        <w:t>NAROČNIKOM: OBČINA ILIRSKA BISTRICA, Bazoviška cesta 14, 6250 Ilirska Bistrica,</w:t>
      </w:r>
      <w:r>
        <w:rPr>
          <w:rFonts w:ascii="Arial" w:hAnsi="Arial" w:cs="Arial"/>
          <w:color w:val="000000"/>
          <w:sz w:val="18"/>
          <w:szCs w:val="18"/>
        </w:rPr>
        <w:br/>
        <w:t>ki ga zastopa Emil Rojc, župan</w:t>
      </w:r>
      <w:r>
        <w:br/>
      </w:r>
    </w:p>
    <w:tbl>
      <w:tblPr>
        <w:tblStyle w:val="NormalTablePHPDOCX"/>
        <w:tblW w:w="3500" w:type="pct"/>
        <w:tblInd w:w="108" w:type="dxa"/>
        <w:tblLook w:val="04A0" w:firstRow="1" w:lastRow="0" w:firstColumn="1" w:lastColumn="0" w:noHBand="0" w:noVBand="1"/>
      </w:tblPr>
      <w:tblGrid>
        <w:gridCol w:w="3300"/>
        <w:gridCol w:w="3049"/>
      </w:tblGrid>
      <w:tr w:rsidR="001C3BCB">
        <w:tc>
          <w:tcPr>
            <w:tcW w:w="3300" w:type="dxa"/>
            <w:tcMar>
              <w:top w:w="0" w:type="auto"/>
              <w:bottom w:w="0" w:type="auto"/>
            </w:tcMar>
            <w:vAlign w:val="center"/>
          </w:tcPr>
          <w:p w:rsidR="001C3BCB" w:rsidRDefault="008940CE">
            <w:r>
              <w:rPr>
                <w:rFonts w:ascii="Arial" w:hAnsi="Arial" w:cs="Arial"/>
                <w:color w:val="000000"/>
                <w:position w:val="-2"/>
                <w:sz w:val="18"/>
                <w:szCs w:val="18"/>
              </w:rPr>
              <w:t>Matična številka:</w:t>
            </w:r>
          </w:p>
        </w:tc>
        <w:tc>
          <w:tcPr>
            <w:tcW w:w="0" w:type="auto"/>
            <w:tcMar>
              <w:top w:w="0" w:type="auto"/>
              <w:bottom w:w="0" w:type="auto"/>
            </w:tcMar>
            <w:vAlign w:val="center"/>
          </w:tcPr>
          <w:p w:rsidR="001C3BCB" w:rsidRDefault="008940CE">
            <w:r>
              <w:rPr>
                <w:rFonts w:ascii="Arial" w:hAnsi="Arial" w:cs="Arial"/>
                <w:color w:val="000000"/>
                <w:position w:val="-2"/>
                <w:sz w:val="18"/>
                <w:szCs w:val="18"/>
              </w:rPr>
              <w:t>5880416000</w:t>
            </w:r>
          </w:p>
        </w:tc>
      </w:tr>
      <w:tr w:rsidR="001C3BCB">
        <w:tc>
          <w:tcPr>
            <w:tcW w:w="3300" w:type="dxa"/>
            <w:tcMar>
              <w:top w:w="0" w:type="auto"/>
              <w:bottom w:w="0" w:type="auto"/>
            </w:tcMar>
            <w:vAlign w:val="center"/>
          </w:tcPr>
          <w:p w:rsidR="001C3BCB" w:rsidRDefault="008940CE">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1C3BCB" w:rsidRDefault="008940CE">
            <w:r>
              <w:rPr>
                <w:rFonts w:ascii="Arial" w:hAnsi="Arial" w:cs="Arial"/>
                <w:color w:val="000000"/>
                <w:position w:val="-2"/>
                <w:sz w:val="18"/>
                <w:szCs w:val="18"/>
              </w:rPr>
              <w:t>SI 19908911</w:t>
            </w:r>
          </w:p>
        </w:tc>
      </w:tr>
      <w:tr w:rsidR="001C3BCB">
        <w:tc>
          <w:tcPr>
            <w:tcW w:w="3300" w:type="dxa"/>
            <w:tcMar>
              <w:top w:w="0" w:type="auto"/>
              <w:bottom w:w="0" w:type="auto"/>
            </w:tcMar>
            <w:vAlign w:val="center"/>
          </w:tcPr>
          <w:p w:rsidR="001C3BCB" w:rsidRDefault="008940CE">
            <w:r>
              <w:rPr>
                <w:rFonts w:ascii="Arial" w:hAnsi="Arial" w:cs="Arial"/>
                <w:color w:val="000000"/>
                <w:position w:val="-2"/>
                <w:sz w:val="18"/>
                <w:szCs w:val="18"/>
              </w:rPr>
              <w:t>Transakcijski račun (TRR):</w:t>
            </w:r>
          </w:p>
        </w:tc>
        <w:tc>
          <w:tcPr>
            <w:tcW w:w="0" w:type="auto"/>
            <w:tcMar>
              <w:top w:w="0" w:type="auto"/>
              <w:bottom w:w="0" w:type="auto"/>
            </w:tcMar>
            <w:vAlign w:val="center"/>
          </w:tcPr>
          <w:p w:rsidR="001C3BCB" w:rsidRDefault="008940CE">
            <w:r>
              <w:rPr>
                <w:rFonts w:ascii="Arial" w:hAnsi="Arial" w:cs="Arial"/>
                <w:color w:val="000000"/>
                <w:position w:val="-2"/>
                <w:sz w:val="18"/>
                <w:szCs w:val="18"/>
              </w:rPr>
              <w:t>SI56 0123 8010 0016 470</w:t>
            </w:r>
          </w:p>
        </w:tc>
      </w:tr>
    </w:tbl>
    <w:p w:rsidR="001C3BCB" w:rsidRDefault="001C3BCB"/>
    <w:p w:rsidR="001C3BCB" w:rsidRDefault="008940CE">
      <w:pPr>
        <w:spacing w:before="225" w:after="225" w:line="240" w:lineRule="auto"/>
        <w:jc w:val="center"/>
      </w:pPr>
      <w:r>
        <w:rPr>
          <w:rFonts w:ascii="Arial" w:hAnsi="Arial" w:cs="Arial"/>
          <w:color w:val="000000"/>
          <w:sz w:val="18"/>
          <w:szCs w:val="18"/>
        </w:rPr>
        <w:t>in</w:t>
      </w:r>
    </w:p>
    <w:p w:rsidR="001C3BCB" w:rsidRDefault="00BF18E7">
      <w:pPr>
        <w:spacing w:before="225" w:after="225" w:line="240" w:lineRule="auto"/>
        <w:jc w:val="both"/>
      </w:pPr>
      <w:r>
        <w:rPr>
          <w:rFonts w:ascii="Arial" w:hAnsi="Arial" w:cs="Arial"/>
          <w:b/>
          <w:bCs/>
          <w:color w:val="000000"/>
          <w:sz w:val="18"/>
          <w:szCs w:val="18"/>
        </w:rPr>
        <w:t>PREVOZNIKOM</w:t>
      </w:r>
      <w:r w:rsidR="008940CE">
        <w:rPr>
          <w:rFonts w:ascii="Arial" w:hAnsi="Arial" w:cs="Arial"/>
          <w:b/>
          <w:bCs/>
          <w:color w:val="000000"/>
          <w:sz w:val="18"/>
          <w:szCs w:val="18"/>
        </w:rPr>
        <w:t>: </w:t>
      </w:r>
      <w:r w:rsidR="008940CE">
        <w:rPr>
          <w:rFonts w:ascii="Arial" w:hAnsi="Arial" w:cs="Arial"/>
          <w:color w:val="000000"/>
          <w:sz w:val="18"/>
          <w:szCs w:val="18"/>
        </w:rPr>
        <w:t>___________________________________,</w:t>
      </w:r>
      <w:r w:rsidR="008940CE">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C3BCB">
        <w:tc>
          <w:tcPr>
            <w:tcW w:w="3300" w:type="dxa"/>
            <w:tcMar>
              <w:top w:w="0" w:type="auto"/>
              <w:bottom w:w="0" w:type="auto"/>
            </w:tcMar>
            <w:vAlign w:val="center"/>
          </w:tcPr>
          <w:p w:rsidR="001C3BCB" w:rsidRDefault="008940C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1C3BCB" w:rsidRDefault="008940CE">
            <w:r>
              <w:rPr>
                <w:rFonts w:ascii="Arial" w:hAnsi="Arial" w:cs="Arial"/>
                <w:color w:val="000000"/>
                <w:position w:val="-2"/>
                <w:sz w:val="18"/>
                <w:szCs w:val="18"/>
              </w:rPr>
              <w:t> </w:t>
            </w:r>
          </w:p>
        </w:tc>
      </w:tr>
      <w:tr w:rsidR="001C3BCB">
        <w:tc>
          <w:tcPr>
            <w:tcW w:w="3300" w:type="dxa"/>
            <w:tcMar>
              <w:top w:w="0" w:type="auto"/>
              <w:bottom w:w="0" w:type="auto"/>
            </w:tcMar>
            <w:vAlign w:val="center"/>
          </w:tcPr>
          <w:p w:rsidR="001C3BCB" w:rsidRDefault="008940C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1C3BCB" w:rsidRDefault="008940CE">
            <w:r>
              <w:rPr>
                <w:rFonts w:ascii="Arial" w:hAnsi="Arial" w:cs="Arial"/>
                <w:color w:val="000000"/>
                <w:position w:val="-2"/>
                <w:sz w:val="18"/>
                <w:szCs w:val="18"/>
              </w:rPr>
              <w:t> </w:t>
            </w:r>
          </w:p>
        </w:tc>
      </w:tr>
      <w:tr w:rsidR="001C3BCB">
        <w:tc>
          <w:tcPr>
            <w:tcW w:w="3300" w:type="dxa"/>
            <w:tcMar>
              <w:top w:w="0" w:type="auto"/>
              <w:bottom w:w="0" w:type="auto"/>
            </w:tcMar>
            <w:vAlign w:val="center"/>
          </w:tcPr>
          <w:p w:rsidR="001C3BCB" w:rsidRDefault="008940C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1C3BCB" w:rsidRDefault="008940CE">
            <w:r>
              <w:rPr>
                <w:rFonts w:ascii="Arial" w:hAnsi="Arial" w:cs="Arial"/>
                <w:color w:val="000000"/>
                <w:position w:val="-2"/>
                <w:sz w:val="18"/>
                <w:szCs w:val="18"/>
              </w:rPr>
              <w:t> </w:t>
            </w:r>
          </w:p>
        </w:tc>
      </w:tr>
    </w:tbl>
    <w:p w:rsidR="001C3BCB" w:rsidRDefault="008940CE">
      <w:pPr>
        <w:spacing w:before="225" w:after="225" w:line="240" w:lineRule="auto"/>
        <w:jc w:val="both"/>
      </w:pPr>
      <w:r>
        <w:rPr>
          <w:rFonts w:ascii="Arial" w:hAnsi="Arial" w:cs="Arial"/>
          <w:color w:val="000000"/>
          <w:sz w:val="18"/>
          <w:szCs w:val="18"/>
        </w:rPr>
        <w:t> </w:t>
      </w:r>
    </w:p>
    <w:p w:rsidR="001C3BCB" w:rsidRDefault="008940CE">
      <w:pPr>
        <w:spacing w:before="225" w:after="225" w:line="240" w:lineRule="auto"/>
        <w:jc w:val="both"/>
      </w:pPr>
      <w:r>
        <w:rPr>
          <w:rFonts w:ascii="Arial" w:hAnsi="Arial" w:cs="Arial"/>
          <w:b/>
          <w:bCs/>
          <w:color w:val="000000"/>
          <w:sz w:val="18"/>
          <w:szCs w:val="18"/>
        </w:rPr>
        <w:t>I. UVODNE DOLOČBE</w:t>
      </w:r>
    </w:p>
    <w:p w:rsidR="001C3BCB" w:rsidRDefault="008940C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BF18E7" w:rsidRPr="00BF18E7" w:rsidRDefault="008940CE">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rsidR="00BF18E7" w:rsidRPr="00BF18E7" w:rsidRDefault="008940CE" w:rsidP="00BF18E7">
            <w:pPr>
              <w:pStyle w:val="ListParagraph"/>
              <w:numPr>
                <w:ilvl w:val="0"/>
                <w:numId w:val="45"/>
              </w:numPr>
              <w:spacing w:before="225" w:after="225"/>
              <w:jc w:val="both"/>
              <w:rPr>
                <w:rFonts w:ascii="Arial" w:hAnsi="Arial" w:cs="Arial"/>
                <w:sz w:val="18"/>
                <w:szCs w:val="18"/>
              </w:rPr>
            </w:pPr>
            <w:r w:rsidRPr="00BF18E7">
              <w:rPr>
                <w:rFonts w:ascii="Arial" w:hAnsi="Arial" w:cs="Arial"/>
                <w:color w:val="000000"/>
                <w:sz w:val="18"/>
                <w:szCs w:val="18"/>
              </w:rPr>
              <w:t>javnega naročila</w:t>
            </w:r>
            <w:r w:rsidR="00BF18E7" w:rsidRPr="00BF18E7">
              <w:rPr>
                <w:rFonts w:ascii="Arial" w:hAnsi="Arial" w:cs="Arial"/>
                <w:color w:val="000000"/>
                <w:sz w:val="18"/>
                <w:szCs w:val="18"/>
              </w:rPr>
              <w:t xml:space="preserve"> z naslovom: »Izvajanje prevozov šolskih otrok v občini Ilirska Bistrica«, </w:t>
            </w:r>
            <w:r w:rsidRPr="00BF18E7">
              <w:rPr>
                <w:rFonts w:ascii="Arial" w:hAnsi="Arial" w:cs="Arial"/>
                <w:color w:val="000000"/>
                <w:sz w:val="18"/>
                <w:szCs w:val="18"/>
              </w:rPr>
              <w:t xml:space="preserve"> objavljenega na Portalu javnih naročil številka _ _ _ _ _ _ z dne _ _ _ _ _ _ </w:t>
            </w:r>
            <w:r w:rsidR="00BF18E7" w:rsidRPr="00BF18E7">
              <w:rPr>
                <w:rFonts w:ascii="Arial" w:hAnsi="Arial" w:cs="Arial"/>
                <w:color w:val="000000"/>
                <w:sz w:val="18"/>
                <w:szCs w:val="18"/>
              </w:rPr>
              <w:t xml:space="preserve">in v Dopolnilu k Uradnemu listu Evropske unije dne _ _ _ _ _ _ _ pod oznako _ _ _ _ _ _ _ in </w:t>
            </w:r>
          </w:p>
          <w:p w:rsidR="00BF18E7" w:rsidRPr="00BF18E7" w:rsidRDefault="008940CE" w:rsidP="00BF18E7">
            <w:pPr>
              <w:pStyle w:val="ListParagraph"/>
              <w:numPr>
                <w:ilvl w:val="0"/>
                <w:numId w:val="45"/>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w:t>
            </w:r>
            <w:r w:rsidR="00BF18E7" w:rsidRPr="00BF18E7">
              <w:rPr>
                <w:rFonts w:ascii="Arial" w:hAnsi="Arial" w:cs="Arial"/>
                <w:color w:val="000000"/>
                <w:sz w:val="18"/>
                <w:szCs w:val="18"/>
              </w:rPr>
              <w:t>, ki je bila objavljena na Portalu javnih naročil dne _ _ _ _ pod oznako _ _ _ _ _ _ _ _</w:t>
            </w:r>
          </w:p>
          <w:p w:rsidR="001C3BCB" w:rsidRPr="00BF18E7" w:rsidRDefault="008940CE" w:rsidP="00BF18E7">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p w:rsidR="00BF18E7" w:rsidRPr="00BF18E7" w:rsidRDefault="00BF18E7" w:rsidP="00BF18E7">
            <w:pPr>
              <w:spacing w:before="225" w:after="225"/>
              <w:jc w:val="both"/>
              <w:rPr>
                <w:rFonts w:ascii="Arial" w:hAnsi="Arial" w:cs="Arial"/>
                <w:sz w:val="18"/>
                <w:szCs w:val="18"/>
              </w:rPr>
            </w:pPr>
            <w:r w:rsidRPr="00BF18E7">
              <w:rPr>
                <w:rFonts w:ascii="Arial" w:hAnsi="Arial" w:cs="Arial"/>
                <w:sz w:val="18"/>
                <w:szCs w:val="18"/>
              </w:rPr>
              <w:t>Pogodba se sklepa za sklop/e: _ _ _ _ _</w:t>
            </w:r>
          </w:p>
        </w:tc>
      </w:tr>
    </w:tbl>
    <w:p w:rsidR="001C3BCB" w:rsidRDefault="008940CE">
      <w:pPr>
        <w:spacing w:before="225" w:after="225" w:line="240" w:lineRule="auto"/>
        <w:jc w:val="both"/>
      </w:pPr>
      <w:r>
        <w:rPr>
          <w:rFonts w:ascii="Arial" w:hAnsi="Arial" w:cs="Arial"/>
          <w:b/>
          <w:bCs/>
          <w:color w:val="000000"/>
          <w:sz w:val="18"/>
          <w:szCs w:val="18"/>
        </w:rPr>
        <w:t>II. PREDMET POGODBE</w:t>
      </w:r>
    </w:p>
    <w:p w:rsidR="001C3BCB" w:rsidRDefault="008940C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w:t>
            </w:r>
            <w:r w:rsidR="00BF18E7" w:rsidRPr="00BF18E7">
              <w:rPr>
                <w:rFonts w:ascii="Arial" w:hAnsi="Arial" w:cs="Arial"/>
                <w:color w:val="000000"/>
                <w:sz w:val="18"/>
                <w:szCs w:val="18"/>
              </w:rPr>
              <w:t>Izvajanje prevozov šolskih otrok v občini Ilirska Bistrica</w:t>
            </w:r>
            <w:r>
              <w:rPr>
                <w:rFonts w:ascii="Arial" w:hAnsi="Arial" w:cs="Arial"/>
                <w:color w:val="000000"/>
                <w:sz w:val="18"/>
                <w:szCs w:val="18"/>
              </w:rPr>
              <w:t>«, ki je bilo na Portalu javnih naročil objavljeno dne _ _ _ _ _ _ _ _ _  pod številko _ _ _ _ _ _ _ _ _ _ _, izvajal storitve</w:t>
            </w:r>
            <w:r w:rsidR="00BF18E7">
              <w:rPr>
                <w:rFonts w:ascii="Arial" w:hAnsi="Arial" w:cs="Arial"/>
                <w:color w:val="000000"/>
                <w:sz w:val="18"/>
                <w:szCs w:val="18"/>
              </w:rPr>
              <w:t xml:space="preserve"> prevozov šolski otrok za obdobje od _ _ _ _ _ _ _ _ _ _ do _ _ _ _ _ _ _ _ _ _</w:t>
            </w:r>
            <w:r w:rsidR="00197202">
              <w:rPr>
                <w:rFonts w:ascii="Arial" w:hAnsi="Arial" w:cs="Arial"/>
                <w:color w:val="000000"/>
                <w:sz w:val="18"/>
                <w:szCs w:val="18"/>
              </w:rPr>
              <w:t xml:space="preserve">. Natančne specifikacije predmeta pogodbe (relacije posameznega sklopa, vključno s terminskim okvirjem) se določijo v Prilogi 1 k tej pogodbi.  </w:t>
            </w:r>
            <w:r w:rsidR="00197202" w:rsidRPr="00197202">
              <w:rPr>
                <w:rFonts w:ascii="Arial" w:hAnsi="Arial" w:cs="Arial"/>
                <w:color w:val="000000"/>
                <w:sz w:val="18"/>
                <w:szCs w:val="18"/>
              </w:rPr>
              <w:t xml:space="preserve">Relacije, navedene v Prilogi 1 </w:t>
            </w:r>
            <w:r w:rsidR="00197202">
              <w:rPr>
                <w:rFonts w:ascii="Arial" w:hAnsi="Arial" w:cs="Arial"/>
                <w:color w:val="000000"/>
                <w:sz w:val="18"/>
                <w:szCs w:val="18"/>
              </w:rPr>
              <w:t xml:space="preserve">te pogodbe </w:t>
            </w:r>
            <w:r w:rsidR="00197202" w:rsidRPr="00197202">
              <w:rPr>
                <w:rFonts w:ascii="Arial" w:hAnsi="Arial" w:cs="Arial"/>
                <w:color w:val="000000"/>
                <w:sz w:val="18"/>
                <w:szCs w:val="18"/>
              </w:rPr>
              <w:t xml:space="preserve">se tekom izvajanja </w:t>
            </w:r>
            <w:r w:rsidR="00197202">
              <w:rPr>
                <w:rFonts w:ascii="Arial" w:hAnsi="Arial" w:cs="Arial"/>
                <w:color w:val="000000"/>
                <w:sz w:val="18"/>
                <w:szCs w:val="18"/>
              </w:rPr>
              <w:t xml:space="preserve">pogodbe </w:t>
            </w:r>
            <w:r w:rsidR="00197202" w:rsidRPr="00197202">
              <w:rPr>
                <w:rFonts w:ascii="Arial" w:hAnsi="Arial" w:cs="Arial"/>
                <w:color w:val="000000"/>
                <w:sz w:val="18"/>
                <w:szCs w:val="18"/>
              </w:rPr>
              <w:t xml:space="preserve">lahko spremenijo, </w:t>
            </w:r>
            <w:r w:rsidR="00197202" w:rsidRPr="00197202">
              <w:rPr>
                <w:rFonts w:ascii="Arial" w:hAnsi="Arial" w:cs="Arial"/>
                <w:color w:val="000000"/>
                <w:sz w:val="18"/>
                <w:szCs w:val="18"/>
              </w:rPr>
              <w:lastRenderedPageBreak/>
              <w:t xml:space="preserve">glede na dejanske potrebe po prevozu šolskih otrok v šolo in nazaj domov. V primeru spremembe relacij, se spremeni Priloga 1, ki je sestavni del </w:t>
            </w:r>
            <w:r w:rsidR="00197202">
              <w:rPr>
                <w:rFonts w:ascii="Arial" w:hAnsi="Arial" w:cs="Arial"/>
                <w:color w:val="000000"/>
                <w:sz w:val="18"/>
                <w:szCs w:val="18"/>
              </w:rPr>
              <w:t>te pogodbe</w:t>
            </w:r>
            <w:r w:rsidR="00197202" w:rsidRPr="00197202">
              <w:rPr>
                <w:rFonts w:ascii="Arial" w:hAnsi="Arial" w:cs="Arial"/>
                <w:color w:val="000000"/>
                <w:sz w:val="18"/>
                <w:szCs w:val="18"/>
              </w:rPr>
              <w:t>.</w:t>
            </w:r>
          </w:p>
          <w:p w:rsidR="001C3BCB" w:rsidRDefault="008940CE">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rsidR="001C3BCB" w:rsidRDefault="008940CE">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rsidR="001C3BCB" w:rsidRDefault="008940CE">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w:t>
            </w:r>
            <w:r w:rsidR="00981FF1">
              <w:rPr>
                <w:rFonts w:ascii="Arial" w:hAnsi="Arial" w:cs="Arial"/>
                <w:color w:val="000000"/>
                <w:sz w:val="18"/>
                <w:szCs w:val="18"/>
              </w:rPr>
              <w:t xml:space="preserve"> oziroma dokler naročnik ne bi imel zagotovljenih sredstev (sprejetega proračuna ali urejena začasnega financiranja) za novo javno naročilo storitev. Pri tem </w:t>
            </w:r>
            <w:r>
              <w:rPr>
                <w:rFonts w:ascii="Arial" w:hAnsi="Arial" w:cs="Arial"/>
                <w:color w:val="000000"/>
                <w:sz w:val="18"/>
                <w:szCs w:val="18"/>
              </w:rPr>
              <w:t>to podaljšanje naročnik in prevoznik dogovorita z dodatkom k pogodbi. Glede na potrebe posameznih šol bo prevoznik, po predhodnem soglasju naročnika, opravil tudi predhodno dogovorjene dodatne prevoze otrok, upoštevajoč določbe Zakona o javnem naročanju. </w:t>
            </w:r>
          </w:p>
          <w:p w:rsidR="001C3BCB" w:rsidRDefault="008940CE">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1C3BCB">
              <w:tc>
                <w:tcPr>
                  <w:tcW w:w="0" w:type="auto"/>
                  <w:tcMar>
                    <w:top w:w="0" w:type="auto"/>
                    <w:bottom w:w="0" w:type="auto"/>
                  </w:tcMar>
                </w:tcPr>
                <w:p w:rsidR="001C3BCB" w:rsidRDefault="008940CE">
                  <w:pPr>
                    <w:numPr>
                      <w:ilvl w:val="0"/>
                      <w:numId w:val="32"/>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00BF18E7" w:rsidRPr="00BF18E7">
                    <w:rPr>
                      <w:rFonts w:ascii="Arial" w:hAnsi="Arial" w:cs="Arial"/>
                      <w:color w:val="000000"/>
                      <w:sz w:val="18"/>
                      <w:szCs w:val="18"/>
                    </w:rPr>
                    <w:t>Izvajanje prevozov šolskih otrok v občini Ilirska Bistrica</w:t>
                  </w:r>
                  <w:r>
                    <w:rPr>
                      <w:rFonts w:ascii="Arial" w:hAnsi="Arial" w:cs="Arial"/>
                      <w:color w:val="000000"/>
                      <w:sz w:val="18"/>
                      <w:szCs w:val="18"/>
                    </w:rPr>
                    <w:t>, ki je bilo objavljeno na Portalu javnih naročil dne _ _ _ _ _ _ _ _ _  pod številko _ _ _ _ _ _ _ _</w:t>
                  </w:r>
                  <w:r w:rsidR="00BF18E7">
                    <w:rPr>
                      <w:rFonts w:ascii="Arial" w:hAnsi="Arial" w:cs="Arial"/>
                      <w:color w:val="000000"/>
                      <w:sz w:val="18"/>
                      <w:szCs w:val="18"/>
                    </w:rPr>
                    <w:t xml:space="preserve"> in v Dopolnilu k Uradnemu lkistu EU z dne _ _ _ _ _ _ _  pod oznako _ _ _ _ _ _</w:t>
                  </w:r>
                  <w:r>
                    <w:rPr>
                      <w:rFonts w:ascii="Arial" w:hAnsi="Arial" w:cs="Arial"/>
                      <w:color w:val="000000"/>
                      <w:sz w:val="18"/>
                      <w:szCs w:val="18"/>
                    </w:rPr>
                    <w:t xml:space="preserve"> in vsemi prilogami ter dopolnitvami, ki so njeni sestavni deli in </w:t>
                  </w:r>
                </w:p>
                <w:p w:rsidR="001C3BCB" w:rsidRDefault="008940CE">
                  <w:pPr>
                    <w:numPr>
                      <w:ilvl w:val="0"/>
                      <w:numId w:val="32"/>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rsidR="001C3BCB" w:rsidRDefault="001C3BCB"/>
          <w:p w:rsidR="001C3BCB" w:rsidRDefault="008940CE">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rsidR="001C3BCB" w:rsidRDefault="00FA5003">
            <w:pPr>
              <w:spacing w:before="225" w:after="225"/>
              <w:jc w:val="both"/>
            </w:pPr>
            <w:r w:rsidRPr="00FA5003">
              <w:rPr>
                <w:rFonts w:ascii="Arial" w:hAnsi="Arial" w:cs="Arial"/>
                <w:color w:val="000000"/>
                <w:sz w:val="18"/>
                <w:szCs w:val="18"/>
              </w:rPr>
              <w:t xml:space="preserve">V kolikor bo prevoznik storitev, ki jo opravlja po </w:t>
            </w:r>
            <w:r>
              <w:rPr>
                <w:rFonts w:ascii="Arial" w:hAnsi="Arial" w:cs="Arial"/>
                <w:color w:val="000000"/>
                <w:sz w:val="18"/>
                <w:szCs w:val="18"/>
              </w:rPr>
              <w:t>tej pogodbi</w:t>
            </w:r>
            <w:r w:rsidRPr="00FA5003">
              <w:rPr>
                <w:rFonts w:ascii="Arial" w:hAnsi="Arial" w:cs="Arial"/>
                <w:color w:val="000000"/>
                <w:sz w:val="18"/>
                <w:szCs w:val="18"/>
              </w:rPr>
              <w:t xml:space="preserve">, zagotavljal tudi drugim potnikom, mora o tem pisno obvestiti naročnika. V primeru, če naročnik ali šola ugotovita, da prevoznik sprejema še druge potnike, </w:t>
            </w:r>
            <w:r>
              <w:rPr>
                <w:rFonts w:ascii="Arial" w:hAnsi="Arial" w:cs="Arial"/>
                <w:color w:val="000000"/>
                <w:sz w:val="18"/>
                <w:szCs w:val="18"/>
              </w:rPr>
              <w:t xml:space="preserve">poleg šolskih otrok, ki so upravičeni do prevozov </w:t>
            </w:r>
            <w:r w:rsidRPr="00FA5003">
              <w:rPr>
                <w:rFonts w:ascii="Arial" w:hAnsi="Arial" w:cs="Arial"/>
                <w:color w:val="000000"/>
                <w:sz w:val="18"/>
                <w:szCs w:val="18"/>
              </w:rPr>
              <w:t>in o tem naročnik ni bil pisno obveščen ali če ugotovita kakršne koli druge kršitve iz te</w:t>
            </w:r>
            <w:r>
              <w:rPr>
                <w:rFonts w:ascii="Arial" w:hAnsi="Arial" w:cs="Arial"/>
                <w:color w:val="000000"/>
                <w:sz w:val="18"/>
                <w:szCs w:val="18"/>
              </w:rPr>
              <w:t>pogodbe</w:t>
            </w:r>
            <w:r w:rsidRPr="00FA5003">
              <w:rPr>
                <w:rFonts w:ascii="Arial" w:hAnsi="Arial" w:cs="Arial"/>
                <w:color w:val="000000"/>
                <w:sz w:val="18"/>
                <w:szCs w:val="18"/>
              </w:rPr>
              <w:t>, naročnik ali po njegovem pooblastilu šola, pisno opozori prevoznika na kršitev in mu določi primeren rok za odpravo kršitev. Če prevoznik v določenem roku kršitve ne odpravi, lahko naročnik enostransko odstopi od te</w:t>
            </w:r>
            <w:r>
              <w:rPr>
                <w:rFonts w:ascii="Arial" w:hAnsi="Arial" w:cs="Arial"/>
                <w:color w:val="000000"/>
                <w:sz w:val="18"/>
                <w:szCs w:val="18"/>
              </w:rPr>
              <w:t>pogodbe</w:t>
            </w:r>
            <w:r w:rsidRPr="00FA5003">
              <w:rPr>
                <w:rFonts w:ascii="Arial" w:hAnsi="Arial" w:cs="Arial"/>
                <w:color w:val="000000"/>
                <w:sz w:val="18"/>
                <w:szCs w:val="18"/>
              </w:rPr>
              <w:t>. Prevoznik je dolžan voditi evidenco o drugih potnikih, ki koristijo storitev prevoza po te</w:t>
            </w:r>
            <w:r>
              <w:rPr>
                <w:rFonts w:ascii="Arial" w:hAnsi="Arial" w:cs="Arial"/>
                <w:color w:val="000000"/>
                <w:sz w:val="18"/>
                <w:szCs w:val="18"/>
              </w:rPr>
              <w:t>j pogodbi</w:t>
            </w:r>
            <w:r w:rsidRPr="00FA5003">
              <w:rPr>
                <w:rFonts w:ascii="Arial" w:hAnsi="Arial" w:cs="Arial"/>
                <w:color w:val="000000"/>
                <w:sz w:val="18"/>
                <w:szCs w:val="18"/>
              </w:rPr>
              <w:t xml:space="preserve">. Evidenca obsega najmanj mesečno število potnikov na posamezni relaciji, glede na zahtevo naročnika tudi dnevno. Ne glede na število drugih potnikov, morajo otroci,  katerim je zagotovljen prevoz v skladu s </w:t>
            </w:r>
            <w:r>
              <w:rPr>
                <w:rFonts w:ascii="Arial" w:hAnsi="Arial" w:cs="Arial"/>
                <w:color w:val="000000"/>
                <w:sz w:val="18"/>
                <w:szCs w:val="18"/>
              </w:rPr>
              <w:t>to pogodbo</w:t>
            </w:r>
            <w:r w:rsidRPr="00FA5003">
              <w:rPr>
                <w:rFonts w:ascii="Arial" w:hAnsi="Arial" w:cs="Arial"/>
                <w:color w:val="000000"/>
                <w:sz w:val="18"/>
                <w:szCs w:val="18"/>
              </w:rPr>
              <w:t xml:space="preserve">, v vozilu sedeti. Prevoznik je dolžan odkloniti prevoz drugim potnikom, z namenom zagotovitve prevoza otrokom, katerim je zagotovljen prevoz po </w:t>
            </w:r>
            <w:r>
              <w:rPr>
                <w:rFonts w:ascii="Arial" w:hAnsi="Arial" w:cs="Arial"/>
                <w:color w:val="000000"/>
                <w:sz w:val="18"/>
                <w:szCs w:val="18"/>
              </w:rPr>
              <w:t>tej pogodbi</w:t>
            </w:r>
            <w:r w:rsidRPr="00FA5003">
              <w:rPr>
                <w:rFonts w:ascii="Arial" w:hAnsi="Arial" w:cs="Arial"/>
                <w:color w:val="000000"/>
                <w:sz w:val="18"/>
                <w:szCs w:val="18"/>
              </w:rPr>
              <w:t>, v kolikor bi bilo to potrebno.</w:t>
            </w:r>
          </w:p>
        </w:tc>
      </w:tr>
    </w:tbl>
    <w:p w:rsidR="001C3BCB" w:rsidRDefault="008940CE">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rsidR="001C3BCB" w:rsidRDefault="008940CE">
      <w:pPr>
        <w:spacing w:before="225" w:after="225" w:line="240" w:lineRule="auto"/>
        <w:jc w:val="both"/>
      </w:pPr>
      <w:r>
        <w:rPr>
          <w:rFonts w:ascii="Arial" w:hAnsi="Arial" w:cs="Arial"/>
          <w:b/>
          <w:bCs/>
          <w:color w:val="000000"/>
          <w:sz w:val="18"/>
          <w:szCs w:val="18"/>
        </w:rPr>
        <w:t>III. POGODBENA VREDNOST STORITEV</w:t>
      </w:r>
    </w:p>
    <w:p w:rsidR="001C3BCB" w:rsidRDefault="008940C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BF18E7" w:rsidRDefault="00BF18E7" w:rsidP="00BF18E7">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Prevoznik se obvezuje, da bo prevoze otrok, ki so predmet te pogodbe, naročniku zaračunaval za posamezen izveden sklop iz 2. člena te pogodbe po naslednji dnevni ceni:</w:t>
            </w: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 Sklop  št. _____</w:t>
            </w:r>
            <w:r w:rsidRPr="00C029E9">
              <w:rPr>
                <w:rFonts w:ascii="Arial" w:eastAsia="Times New Roman" w:hAnsi="Arial" w:cs="Arial"/>
                <w:sz w:val="18"/>
                <w:szCs w:val="18"/>
                <w:lang w:eastAsia="sl-SI"/>
              </w:rPr>
              <w:t xml:space="preserve"> - __________ EUR </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 xml:space="preserve">brez DDV oz. _________ EUR z DDV </w:t>
            </w: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p>
          <w:p w:rsidR="00BF18E7" w:rsidRPr="00C029E9" w:rsidRDefault="00BF18E7" w:rsidP="00BF18E7">
            <w:pPr>
              <w:autoSpaceDE w:val="0"/>
              <w:autoSpaceDN w:val="0"/>
              <w:adjustRightInd w:val="0"/>
              <w:jc w:val="both"/>
              <w:rPr>
                <w:rFonts w:ascii="Arial" w:eastAsia="Times New Roman" w:hAnsi="Arial" w:cs="Arial"/>
                <w:i/>
                <w:sz w:val="18"/>
                <w:szCs w:val="18"/>
                <w:lang w:eastAsia="sl-SI"/>
              </w:rPr>
            </w:pPr>
            <w:r w:rsidRPr="00C029E9">
              <w:rPr>
                <w:rFonts w:ascii="Arial" w:eastAsia="Times New Roman" w:hAnsi="Arial" w:cs="Arial"/>
                <w:i/>
                <w:sz w:val="18"/>
                <w:szCs w:val="18"/>
                <w:lang w:eastAsia="sl-SI"/>
              </w:rPr>
              <w:t xml:space="preserve"> (opomba: </w:t>
            </w:r>
            <w:r>
              <w:rPr>
                <w:rFonts w:ascii="Arial" w:eastAsia="Times New Roman" w:hAnsi="Arial" w:cs="Arial"/>
                <w:i/>
                <w:sz w:val="18"/>
                <w:szCs w:val="18"/>
                <w:lang w:eastAsia="sl-SI"/>
              </w:rPr>
              <w:t xml:space="preserve">se izpolni glede na </w:t>
            </w:r>
            <w:r w:rsidRPr="00C029E9">
              <w:rPr>
                <w:rFonts w:ascii="Arial" w:eastAsia="Times New Roman" w:hAnsi="Arial" w:cs="Arial"/>
                <w:i/>
                <w:sz w:val="18"/>
                <w:szCs w:val="18"/>
                <w:lang w:eastAsia="sl-SI"/>
              </w:rPr>
              <w:t>na sklop</w:t>
            </w:r>
            <w:r>
              <w:rPr>
                <w:rFonts w:ascii="Arial" w:eastAsia="Times New Roman" w:hAnsi="Arial" w:cs="Arial"/>
                <w:i/>
                <w:sz w:val="18"/>
                <w:szCs w:val="18"/>
                <w:lang w:eastAsia="sl-SI"/>
              </w:rPr>
              <w:t>/e</w:t>
            </w:r>
            <w:r w:rsidRPr="00C029E9">
              <w:rPr>
                <w:rFonts w:ascii="Arial" w:eastAsia="Times New Roman" w:hAnsi="Arial" w:cs="Arial"/>
                <w:i/>
                <w:sz w:val="18"/>
                <w:szCs w:val="18"/>
                <w:lang w:eastAsia="sl-SI"/>
              </w:rPr>
              <w:t xml:space="preserve"> za katerega bo ponudnik izbran)</w:t>
            </w:r>
          </w:p>
          <w:p w:rsidR="00BF18E7" w:rsidRDefault="00BF18E7" w:rsidP="00BF18E7">
            <w:pPr>
              <w:spacing w:before="225" w:after="225"/>
              <w:jc w:val="both"/>
              <w:rPr>
                <w:rFonts w:ascii="Arial" w:hAnsi="Arial" w:cs="Arial"/>
                <w:color w:val="000000"/>
                <w:sz w:val="18"/>
                <w:szCs w:val="18"/>
              </w:rPr>
            </w:pPr>
            <w:r>
              <w:rPr>
                <w:rFonts w:ascii="Arial" w:hAnsi="Arial" w:cs="Arial"/>
                <w:color w:val="000000"/>
                <w:sz w:val="18"/>
                <w:szCs w:val="18"/>
              </w:rPr>
              <w:t>Skupna ocenjena pogodbena vrednost storitev prevoza šolskih otrok za celoten čas trajanja pogodbe (od 1. 9. 2019 do 3</w:t>
            </w:r>
            <w:r w:rsidR="004F48B3">
              <w:rPr>
                <w:rFonts w:ascii="Arial" w:hAnsi="Arial" w:cs="Arial"/>
                <w:color w:val="000000"/>
                <w:sz w:val="18"/>
                <w:szCs w:val="18"/>
              </w:rPr>
              <w:t>1</w:t>
            </w:r>
            <w:r>
              <w:rPr>
                <w:rFonts w:ascii="Arial" w:hAnsi="Arial" w:cs="Arial"/>
                <w:color w:val="000000"/>
                <w:sz w:val="18"/>
                <w:szCs w:val="18"/>
              </w:rPr>
              <w:t xml:space="preserve">. </w:t>
            </w:r>
            <w:r w:rsidR="004F48B3">
              <w:rPr>
                <w:rFonts w:ascii="Arial" w:hAnsi="Arial" w:cs="Arial"/>
                <w:color w:val="000000"/>
                <w:sz w:val="18"/>
                <w:szCs w:val="18"/>
              </w:rPr>
              <w:t>8</w:t>
            </w:r>
            <w:r>
              <w:rPr>
                <w:rFonts w:ascii="Arial" w:hAnsi="Arial" w:cs="Arial"/>
                <w:color w:val="000000"/>
                <w:sz w:val="18"/>
                <w:szCs w:val="18"/>
              </w:rPr>
              <w:t>. 2023) znaša:</w:t>
            </w: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p>
          <w:p w:rsidR="00BF18E7" w:rsidRPr="00C029E9" w:rsidRDefault="00BF18E7" w:rsidP="00BF18E7">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rsidR="00BF18E7" w:rsidRPr="00C029E9" w:rsidRDefault="00BF18E7" w:rsidP="00BF18E7">
            <w:pPr>
              <w:tabs>
                <w:tab w:val="left" w:pos="1785"/>
              </w:tabs>
              <w:autoSpaceDE w:val="0"/>
              <w:autoSpaceDN w:val="0"/>
              <w:adjustRightInd w:val="0"/>
              <w:jc w:val="both"/>
              <w:rPr>
                <w:rFonts w:ascii="Arial" w:eastAsia="Times New Roman" w:hAnsi="Arial" w:cs="Arial"/>
                <w:sz w:val="18"/>
                <w:szCs w:val="18"/>
                <w:lang w:eastAsia="sl-SI"/>
              </w:rPr>
            </w:pPr>
          </w:p>
          <w:p w:rsidR="00BF18E7" w:rsidRDefault="00BF18E7" w:rsidP="00BF18E7">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rsidR="00BF18E7" w:rsidRDefault="00BF18E7" w:rsidP="00BF18E7">
            <w:pPr>
              <w:autoSpaceDE w:val="0"/>
              <w:autoSpaceDN w:val="0"/>
              <w:adjustRightInd w:val="0"/>
              <w:jc w:val="both"/>
              <w:rPr>
                <w:rFonts w:ascii="Arial" w:eastAsia="Times New Roman" w:hAnsi="Arial" w:cs="Arial"/>
                <w:sz w:val="18"/>
                <w:szCs w:val="18"/>
                <w:lang w:eastAsia="sl-SI"/>
              </w:rPr>
            </w:pP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ok so fiksne do 31. avgusta 2020</w:t>
            </w:r>
            <w:r w:rsidRPr="00C029E9">
              <w:rPr>
                <w:rFonts w:ascii="Arial" w:eastAsia="Times New Roman" w:hAnsi="Arial" w:cs="Arial"/>
                <w:sz w:val="18"/>
                <w:szCs w:val="18"/>
                <w:lang w:eastAsia="sl-SI"/>
              </w:rPr>
              <w:t>.</w:t>
            </w:r>
          </w:p>
          <w:p w:rsidR="00BF18E7" w:rsidRPr="00C029E9" w:rsidRDefault="00BF18E7" w:rsidP="00BF18E7">
            <w:pPr>
              <w:autoSpaceDE w:val="0"/>
              <w:autoSpaceDN w:val="0"/>
              <w:adjustRightInd w:val="0"/>
              <w:jc w:val="both"/>
              <w:rPr>
                <w:rFonts w:ascii="Arial" w:eastAsia="Times New Roman" w:hAnsi="Arial" w:cs="Arial"/>
                <w:color w:val="548DD4" w:themeColor="text2" w:themeTint="99"/>
                <w:sz w:val="18"/>
                <w:szCs w:val="18"/>
                <w:lang w:eastAsia="sl-SI"/>
              </w:rPr>
            </w:pP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Tekom izvajanja naročila se 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 xml:space="preserve">otrok lahko spremenijo, vendar največ 1 x letno in sicer konec meseca avgusta, z začetkom veljavnosti </w:t>
            </w:r>
            <w:r>
              <w:rPr>
                <w:rFonts w:ascii="Arial" w:eastAsia="Times New Roman" w:hAnsi="Arial" w:cs="Arial"/>
                <w:sz w:val="18"/>
                <w:szCs w:val="18"/>
                <w:lang w:eastAsia="sl-SI"/>
              </w:rPr>
              <w:t xml:space="preserve"> od 1. septembra posameznega leta.</w:t>
            </w:r>
            <w:r w:rsidRPr="00C029E9">
              <w:rPr>
                <w:rFonts w:ascii="Arial" w:eastAsia="Times New Roman" w:hAnsi="Arial" w:cs="Arial"/>
                <w:sz w:val="18"/>
                <w:szCs w:val="18"/>
                <w:lang w:eastAsia="sl-SI"/>
              </w:rPr>
              <w:t xml:space="preserve"> Podlaga za povišanje cene je uradni indeks rasti cen prevozov, ki ga uradno objavi Statistični urad Republike Slovenije in na način, kot to določa </w:t>
            </w:r>
            <w:r>
              <w:rPr>
                <w:rFonts w:ascii="Arial" w:eastAsia="Times New Roman" w:hAnsi="Arial" w:cs="Arial"/>
                <w:sz w:val="18"/>
                <w:szCs w:val="18"/>
                <w:lang w:eastAsia="sl-SI"/>
              </w:rPr>
              <w:t xml:space="preserve">veljavni </w:t>
            </w:r>
            <w:r w:rsidRPr="00C029E9">
              <w:rPr>
                <w:rFonts w:ascii="Arial" w:eastAsia="Times New Roman" w:hAnsi="Arial" w:cs="Arial"/>
                <w:sz w:val="18"/>
                <w:szCs w:val="18"/>
                <w:lang w:eastAsia="sl-SI"/>
              </w:rPr>
              <w:t>Pravilnik o načinih valorizacije denarnih obveznosti, ki jih v večletnih pogodbah dogovarjajo pravne osebe javnega sektorja.</w:t>
            </w:r>
          </w:p>
          <w:p w:rsidR="00BF18E7" w:rsidRPr="00C029E9" w:rsidRDefault="00BF18E7" w:rsidP="00BF18E7">
            <w:pPr>
              <w:autoSpaceDE w:val="0"/>
              <w:autoSpaceDN w:val="0"/>
              <w:adjustRightInd w:val="0"/>
              <w:jc w:val="both"/>
              <w:rPr>
                <w:rFonts w:ascii="Arial" w:eastAsia="Times New Roman" w:hAnsi="Arial" w:cs="Arial"/>
                <w:sz w:val="18"/>
                <w:szCs w:val="18"/>
                <w:lang w:eastAsia="sl-SI"/>
              </w:rPr>
            </w:pPr>
          </w:p>
          <w:p w:rsidR="001C3BCB" w:rsidRDefault="00BF18E7" w:rsidP="00197202">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Sprememba cene je mogoča samo v primeru predhodnega pisnega in obrazloženega obvestila s strani prevoznika in po danem soglasju naročnika. Spremembo cene bosta naročnik in prevoznik uredila </w:t>
            </w:r>
            <w:r w:rsidR="00197202">
              <w:rPr>
                <w:rFonts w:ascii="Arial" w:eastAsia="Times New Roman" w:hAnsi="Arial" w:cs="Arial"/>
                <w:sz w:val="18"/>
                <w:szCs w:val="18"/>
                <w:lang w:eastAsia="sl-SI"/>
              </w:rPr>
              <w:t>v okviru Priloge 1, ki je sestavnmi del te pogodbe.</w:t>
            </w:r>
          </w:p>
          <w:p w:rsidR="00197202" w:rsidRPr="00197202" w:rsidRDefault="00197202" w:rsidP="00197202">
            <w:pPr>
              <w:autoSpaceDE w:val="0"/>
              <w:autoSpaceDN w:val="0"/>
              <w:adjustRightInd w:val="0"/>
              <w:jc w:val="both"/>
              <w:rPr>
                <w:rFonts w:ascii="Arial" w:eastAsia="Times New Roman" w:hAnsi="Arial" w:cs="Arial"/>
                <w:sz w:val="18"/>
                <w:szCs w:val="18"/>
                <w:lang w:eastAsia="sl-SI"/>
              </w:rPr>
            </w:pPr>
          </w:p>
        </w:tc>
      </w:tr>
    </w:tbl>
    <w:p w:rsidR="001C3BCB" w:rsidRDefault="008940C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5720"/>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Sredstva za izvedbo naročila so zagotovljena v </w:t>
            </w:r>
            <w:r w:rsidR="00BF18E7">
              <w:rPr>
                <w:rFonts w:ascii="Arial" w:hAnsi="Arial" w:cs="Arial"/>
                <w:color w:val="000000"/>
                <w:sz w:val="18"/>
                <w:szCs w:val="18"/>
              </w:rPr>
              <w:t>Proračunu naročnika.</w:t>
            </w:r>
            <w:r>
              <w:rPr>
                <w:rFonts w:ascii="Arial" w:hAnsi="Arial" w:cs="Arial"/>
                <w:color w:val="000000"/>
                <w:sz w:val="18"/>
                <w:szCs w:val="18"/>
              </w:rPr>
              <w:br/>
            </w:r>
          </w:p>
        </w:tc>
      </w:tr>
    </w:tbl>
    <w:p w:rsidR="001C3BCB" w:rsidRDefault="008940CE">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p w:rsidR="00423259" w:rsidRPr="00423259" w:rsidRDefault="00423259">
            <w:pPr>
              <w:spacing w:before="225" w:after="225"/>
              <w:jc w:val="both"/>
              <w:rPr>
                <w:rFonts w:ascii="Arial" w:hAnsi="Arial" w:cs="Arial"/>
                <w:sz w:val="18"/>
                <w:szCs w:val="18"/>
              </w:rPr>
            </w:pPr>
            <w:r w:rsidRPr="00423259">
              <w:rPr>
                <w:rFonts w:ascii="Arial" w:hAnsi="Arial" w:cs="Arial"/>
                <w:sz w:val="18"/>
                <w:szCs w:val="18"/>
              </w:rPr>
              <w:t>Prevoznik se obvezuje, da bo na vsakem izstavljenem računu obračunal popust v višini subvencije, ki mu je bila priznana, na podlagi izvajanja prevozov dijakov, za obdobje na katerega se nanaša izstavljen račun.</w:t>
            </w:r>
          </w:p>
        </w:tc>
      </w:tr>
    </w:tbl>
    <w:p w:rsidR="001C3BCB" w:rsidRDefault="008940C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Naročnik bo opravljene storitve plačeval mesečno glede na dejansko opravljene storitve. </w:t>
            </w:r>
          </w:p>
          <w:p w:rsidR="001C3BCB" w:rsidRDefault="008940CE">
            <w:pPr>
              <w:spacing w:before="225" w:after="225"/>
              <w:jc w:val="both"/>
            </w:pPr>
            <w:r>
              <w:rPr>
                <w:rFonts w:ascii="Arial" w:hAnsi="Arial" w:cs="Arial"/>
                <w:color w:val="000000"/>
                <w:sz w:val="18"/>
                <w:szCs w:val="18"/>
              </w:rPr>
              <w:t>V kolikor naročnik računa ne zavrne v roku 8 delovnih dni od prejema, se račun šteje za potrjenega.</w:t>
            </w:r>
          </w:p>
          <w:p w:rsidR="001C3BCB" w:rsidRDefault="008940CE">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rsidR="001C3BCB" w:rsidRDefault="008940CE">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rsidR="001C3BCB" w:rsidRDefault="008940CE">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rsidR="001C3BCB" w:rsidRDefault="008940CE">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rsidR="001C3BCB" w:rsidRDefault="008940CE">
      <w:pPr>
        <w:spacing w:before="225" w:after="225" w:line="240" w:lineRule="auto"/>
        <w:jc w:val="both"/>
      </w:pPr>
      <w:r>
        <w:rPr>
          <w:rFonts w:ascii="Arial" w:hAnsi="Arial" w:cs="Arial"/>
          <w:b/>
          <w:bCs/>
          <w:color w:val="000000"/>
          <w:sz w:val="18"/>
          <w:szCs w:val="18"/>
        </w:rPr>
        <w:lastRenderedPageBreak/>
        <w:t xml:space="preserve">IV. </w:t>
      </w:r>
      <w:r w:rsidR="007C50C2">
        <w:rPr>
          <w:rFonts w:ascii="Arial" w:hAnsi="Arial" w:cs="Arial"/>
          <w:b/>
          <w:bCs/>
          <w:color w:val="000000"/>
          <w:sz w:val="18"/>
          <w:szCs w:val="18"/>
        </w:rPr>
        <w:t>OBDOBJE ZA KATEREGA SE SKLEPA POGODBA</w:t>
      </w:r>
    </w:p>
    <w:p w:rsidR="001C3BCB" w:rsidRDefault="008940C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 xml:space="preserve">Pogodba se sklepa od </w:t>
            </w:r>
            <w:r w:rsidR="007C50C2">
              <w:rPr>
                <w:rFonts w:ascii="Arial" w:hAnsi="Arial" w:cs="Arial"/>
                <w:color w:val="000000"/>
                <w:sz w:val="18"/>
                <w:szCs w:val="18"/>
              </w:rPr>
              <w:t>1. 9. 2019</w:t>
            </w:r>
            <w:r>
              <w:rPr>
                <w:rFonts w:ascii="Arial" w:hAnsi="Arial" w:cs="Arial"/>
                <w:color w:val="000000"/>
                <w:sz w:val="18"/>
                <w:szCs w:val="18"/>
              </w:rPr>
              <w:t xml:space="preserve">  do </w:t>
            </w:r>
            <w:r w:rsidR="007C50C2">
              <w:rPr>
                <w:rFonts w:ascii="Arial" w:hAnsi="Arial" w:cs="Arial"/>
                <w:color w:val="000000"/>
                <w:sz w:val="18"/>
                <w:szCs w:val="18"/>
              </w:rPr>
              <w:t>3</w:t>
            </w:r>
            <w:r w:rsidR="004F48B3">
              <w:rPr>
                <w:rFonts w:ascii="Arial" w:hAnsi="Arial" w:cs="Arial"/>
                <w:color w:val="000000"/>
                <w:sz w:val="18"/>
                <w:szCs w:val="18"/>
              </w:rPr>
              <w:t>1</w:t>
            </w:r>
            <w:r w:rsidR="007C50C2">
              <w:rPr>
                <w:rFonts w:ascii="Arial" w:hAnsi="Arial" w:cs="Arial"/>
                <w:color w:val="000000"/>
                <w:sz w:val="18"/>
                <w:szCs w:val="18"/>
              </w:rPr>
              <w:t xml:space="preserve">. </w:t>
            </w:r>
            <w:r w:rsidR="004F48B3">
              <w:rPr>
                <w:rFonts w:ascii="Arial" w:hAnsi="Arial" w:cs="Arial"/>
                <w:color w:val="000000"/>
                <w:sz w:val="18"/>
                <w:szCs w:val="18"/>
              </w:rPr>
              <w:t>8</w:t>
            </w:r>
            <w:r w:rsidR="007C50C2">
              <w:rPr>
                <w:rFonts w:ascii="Arial" w:hAnsi="Arial" w:cs="Arial"/>
                <w:color w:val="000000"/>
                <w:sz w:val="18"/>
                <w:szCs w:val="18"/>
              </w:rPr>
              <w:t>. 2023</w:t>
            </w:r>
            <w:r>
              <w:rPr>
                <w:rFonts w:ascii="Arial" w:hAnsi="Arial" w:cs="Arial"/>
                <w:color w:val="000000"/>
                <w:sz w:val="18"/>
                <w:szCs w:val="18"/>
              </w:rPr>
              <w:t> oziroma dokler ne bo imel naročnik sklenjene pogodbe za novo obdobje oziroma novo šolsko leto</w:t>
            </w:r>
            <w:r w:rsidR="00B46638">
              <w:rPr>
                <w:rFonts w:ascii="Arial" w:hAnsi="Arial" w:cs="Arial"/>
                <w:color w:val="000000"/>
                <w:sz w:val="18"/>
                <w:szCs w:val="18"/>
              </w:rPr>
              <w:t xml:space="preserve"> oziroma dokler naročnik ne bi imel zagotovljenih sredstev (sprejetega proračuna ali urejena začasnega financiranja) za novo javno naročilo storitev. </w:t>
            </w:r>
          </w:p>
          <w:p w:rsidR="001C3BCB" w:rsidRDefault="008940CE">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rsidR="001C3BCB" w:rsidRDefault="008940C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rsidR="001C3BCB" w:rsidRDefault="008940CE">
      <w:pPr>
        <w:spacing w:before="225" w:after="225" w:line="240" w:lineRule="auto"/>
        <w:jc w:val="both"/>
      </w:pPr>
      <w:r>
        <w:rPr>
          <w:rFonts w:ascii="Arial" w:hAnsi="Arial" w:cs="Arial"/>
          <w:b/>
          <w:bCs/>
          <w:color w:val="000000"/>
          <w:sz w:val="18"/>
          <w:szCs w:val="18"/>
        </w:rPr>
        <w:t>V. DOLŽNOSTI NAROČNIKA</w:t>
      </w:r>
    </w:p>
    <w:p w:rsidR="001C3BCB" w:rsidRDefault="008940C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7C50C2" w:rsidRDefault="007C50C2" w:rsidP="007C50C2">
            <w:pPr>
              <w:spacing w:before="225" w:after="225"/>
              <w:jc w:val="both"/>
            </w:pPr>
            <w:r>
              <w:rPr>
                <w:rFonts w:ascii="Arial" w:hAnsi="Arial" w:cs="Arial"/>
                <w:color w:val="000000"/>
                <w:sz w:val="18"/>
                <w:szCs w:val="18"/>
              </w:rPr>
              <w:t>Naročnik se zavezuje poravnati pogodbeno ceno za pravilno opravljene storitve na podlagi te pogodbe. </w:t>
            </w:r>
          </w:p>
          <w:p w:rsidR="007C50C2" w:rsidRDefault="007C50C2" w:rsidP="007C50C2">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rsidR="007C50C2" w:rsidRDefault="007C50C2" w:rsidP="007C50C2">
            <w:pPr>
              <w:spacing w:before="225" w:after="225"/>
              <w:jc w:val="both"/>
            </w:pPr>
            <w:r>
              <w:rPr>
                <w:rFonts w:ascii="Arial" w:hAnsi="Arial" w:cs="Arial"/>
                <w:color w:val="000000"/>
                <w:sz w:val="18"/>
                <w:szCs w:val="18"/>
              </w:rPr>
              <w:t>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rsidR="007C50C2" w:rsidRDefault="007C50C2" w:rsidP="007C50C2">
            <w:pPr>
              <w:spacing w:before="225" w:after="225"/>
              <w:jc w:val="both"/>
            </w:pPr>
            <w:r>
              <w:rPr>
                <w:rFonts w:ascii="Arial" w:hAnsi="Arial" w:cs="Arial"/>
                <w:color w:val="000000"/>
                <w:sz w:val="18"/>
                <w:szCs w:val="18"/>
              </w:rPr>
              <w:t>Vsako povečanje obsega predmeta pogodbe bosta naročnik in prevoznik uredila z dodatkom k pogodbi.</w:t>
            </w:r>
          </w:p>
          <w:p w:rsidR="001C3BCB" w:rsidRDefault="007C50C2" w:rsidP="007C50C2">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rsidR="001C3BCB" w:rsidRDefault="008940C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rsidR="001C3BCB" w:rsidRDefault="008940C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rsidR="001C3BCB" w:rsidRDefault="008940CE">
      <w:pPr>
        <w:spacing w:before="225" w:after="225" w:line="240" w:lineRule="auto"/>
        <w:jc w:val="both"/>
      </w:pPr>
      <w:r>
        <w:rPr>
          <w:rFonts w:ascii="Arial" w:hAnsi="Arial" w:cs="Arial"/>
          <w:b/>
          <w:bCs/>
          <w:color w:val="000000"/>
          <w:sz w:val="18"/>
          <w:szCs w:val="18"/>
        </w:rPr>
        <w:t>VI. DOLŽNOSTI PREVOZNIKA</w:t>
      </w:r>
    </w:p>
    <w:p w:rsidR="001C3BCB" w:rsidRDefault="008940C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 xml:space="preserve">Prevoznik se zaveže, da bo naročene storitve izvajal vestno in strokovno, v skladu s predpisi in dobrimi poslovnimi običaji. Prevoznik naročnika opozori na pomanjkljivost posredovanih informacij, če te ne zadoščajo </w:t>
            </w:r>
            <w:r>
              <w:rPr>
                <w:rFonts w:ascii="Arial" w:hAnsi="Arial" w:cs="Arial"/>
                <w:color w:val="000000"/>
                <w:sz w:val="18"/>
                <w:szCs w:val="18"/>
              </w:rPr>
              <w:lastRenderedPageBreak/>
              <w:t>za kvalitetno in pravočasno izvedbo naročila. Prevoznik ni dolžan izvesti storitve dokler mu naročnik ne sporoči zahtevanih informacij ali ga obvesti, da naročilo izvede s pomanjkljivimi informacijami.</w:t>
            </w:r>
          </w:p>
          <w:p w:rsidR="001C3BCB" w:rsidRDefault="008940CE">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rsidR="001C3BCB" w:rsidRDefault="008940CE">
            <w:pPr>
              <w:spacing w:before="225" w:after="225"/>
              <w:jc w:val="both"/>
            </w:pPr>
            <w:r>
              <w:rPr>
                <w:rFonts w:ascii="Arial" w:hAnsi="Arial" w:cs="Arial"/>
                <w:color w:val="000000"/>
                <w:sz w:val="18"/>
                <w:szCs w:val="18"/>
              </w:rPr>
              <w:t>Kakovost storitev mora ustrezati obstoječim standardom in pogojem iz razpisne dokumentacije.</w:t>
            </w:r>
          </w:p>
          <w:p w:rsidR="001C3BCB" w:rsidRDefault="008940CE">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rsidR="001C3BCB" w:rsidRPr="00933B15" w:rsidRDefault="008940CE" w:rsidP="00933B15">
            <w:pPr>
              <w:spacing w:before="225" w:after="225"/>
              <w:jc w:val="both"/>
              <w:rPr>
                <w:rFonts w:ascii="Arial" w:hAnsi="Arial" w:cs="Arial"/>
                <w:color w:val="000000"/>
                <w:sz w:val="18"/>
                <w:szCs w:val="18"/>
              </w:rPr>
            </w:pPr>
            <w:r>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r w:rsidR="00933B15">
              <w:rPr>
                <w:rFonts w:ascii="Arial" w:hAnsi="Arial" w:cs="Arial"/>
                <w:color w:val="000000"/>
                <w:sz w:val="18"/>
                <w:szCs w:val="18"/>
              </w:rPr>
              <w:t xml:space="preserve"> </w:t>
            </w:r>
            <w:r w:rsidR="00933B15" w:rsidRPr="00933B15">
              <w:rPr>
                <w:rFonts w:ascii="Arial" w:hAnsi="Arial" w:cs="Arial"/>
                <w:color w:val="000000"/>
                <w:sz w:val="18"/>
                <w:szCs w:val="18"/>
              </w:rPr>
              <w:t xml:space="preserve">V primeru okvare vozila bo prevoznik zagotovil nadomestno vozilo v času </w:t>
            </w:r>
            <w:r w:rsidR="00933B15">
              <w:rPr>
                <w:rFonts w:ascii="Arial" w:hAnsi="Arial" w:cs="Arial"/>
                <w:color w:val="000000"/>
                <w:sz w:val="18"/>
                <w:szCs w:val="18"/>
              </w:rPr>
              <w:t>dveh ur</w:t>
            </w:r>
            <w:r w:rsidR="00933B15" w:rsidRPr="00933B15">
              <w:rPr>
                <w:rFonts w:ascii="Arial" w:hAnsi="Arial" w:cs="Arial"/>
                <w:color w:val="000000"/>
                <w:sz w:val="18"/>
                <w:szCs w:val="18"/>
              </w:rPr>
              <w:t>.</w:t>
            </w:r>
            <w:r w:rsidR="00933B15">
              <w:rPr>
                <w:rFonts w:ascii="Arial" w:hAnsi="Arial" w:cs="Arial"/>
                <w:color w:val="000000"/>
                <w:sz w:val="18"/>
                <w:szCs w:val="18"/>
              </w:rPr>
              <w:t xml:space="preserve"> </w:t>
            </w:r>
            <w:r w:rsidR="00933B15" w:rsidRPr="00933B15">
              <w:rPr>
                <w:rFonts w:ascii="Arial" w:hAnsi="Arial" w:cs="Arial"/>
                <w:color w:val="000000"/>
                <w:sz w:val="18"/>
                <w:szCs w:val="18"/>
              </w:rPr>
              <w:t>Vse stroške nadomestnega vozila krije izključno prevoznik sam in v nobenem primeru ne bremenijo naročnika.</w:t>
            </w:r>
          </w:p>
          <w:p w:rsidR="007C50C2" w:rsidRDefault="008940CE">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rsidR="001C3BCB" w:rsidRDefault="008940CE">
            <w:pPr>
              <w:spacing w:before="225" w:after="225"/>
              <w:jc w:val="both"/>
            </w:pPr>
            <w:r>
              <w:rPr>
                <w:rFonts w:ascii="Arial" w:hAnsi="Arial" w:cs="Arial"/>
                <w:color w:val="000000"/>
                <w:sz w:val="18"/>
                <w:szCs w:val="18"/>
              </w:rPr>
              <w:t>Prevoznik je dolžan poskrbeti, da je vozilo vedno čisto in urejeno.</w:t>
            </w:r>
          </w:p>
          <w:p w:rsidR="001C3BCB" w:rsidRDefault="008940CE">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rsidR="001C3BCB" w:rsidRDefault="008940CE">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rsidR="001C3BCB" w:rsidRDefault="008940CE">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 xml:space="preserve">kulturnega dne, ekskurzije, ipd., se prevoznik o tem uskladi z </w:t>
            </w:r>
            <w:r w:rsidR="002A174E">
              <w:rPr>
                <w:rFonts w:ascii="Arial" w:hAnsi="Arial" w:cs="Arial"/>
                <w:color w:val="000000"/>
                <w:sz w:val="18"/>
                <w:szCs w:val="18"/>
              </w:rPr>
              <w:t xml:space="preserve">naročnikom </w:t>
            </w:r>
            <w:r>
              <w:rPr>
                <w:rFonts w:ascii="Arial" w:hAnsi="Arial" w:cs="Arial"/>
                <w:color w:val="000000"/>
                <w:sz w:val="18"/>
                <w:szCs w:val="18"/>
              </w:rPr>
              <w:t xml:space="preserve">osnovno šolo/zavodom, pri čemer </w:t>
            </w:r>
            <w:r w:rsidR="002A174E">
              <w:rPr>
                <w:rFonts w:ascii="Arial" w:hAnsi="Arial" w:cs="Arial"/>
                <w:color w:val="000000"/>
                <w:sz w:val="18"/>
                <w:szCs w:val="18"/>
              </w:rPr>
              <w:t xml:space="preserve">je </w:t>
            </w:r>
            <w:r>
              <w:rPr>
                <w:rFonts w:ascii="Arial" w:hAnsi="Arial" w:cs="Arial"/>
                <w:color w:val="000000"/>
                <w:sz w:val="18"/>
                <w:szCs w:val="18"/>
              </w:rPr>
              <w:t>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rsidR="001C3BCB" w:rsidRDefault="008940CE">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rsidR="001C3BCB" w:rsidRDefault="008940CE">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rsidR="001C3BCB" w:rsidRDefault="008940CE">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rsidR="001C3BCB" w:rsidRDefault="008940CE">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rsidR="001C3BCB" w:rsidRDefault="008940C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rsidR="001C3BCB" w:rsidRDefault="008940C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 xml:space="preserve">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w:t>
            </w:r>
            <w:r>
              <w:rPr>
                <w:rFonts w:ascii="Arial" w:hAnsi="Arial" w:cs="Arial"/>
                <w:color w:val="000000"/>
                <w:sz w:val="18"/>
                <w:szCs w:val="18"/>
              </w:rPr>
              <w:lastRenderedPageBreak/>
              <w:t>nemudoma dolžna obvestiti drugo stranko, v nasprotnem primeru je dolžna poravnati izvedene storitve, ki jih je na podlagi takšne komunikacije opravila druga stranka.</w:t>
            </w:r>
          </w:p>
        </w:tc>
      </w:tr>
    </w:tbl>
    <w:p w:rsidR="001C3BCB" w:rsidRDefault="008940CE">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rsidR="001C3BCB" w:rsidRDefault="008940C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rsidR="001C3BCB" w:rsidRDefault="008940CE">
      <w:pPr>
        <w:spacing w:before="225" w:after="225" w:line="240" w:lineRule="auto"/>
        <w:jc w:val="both"/>
      </w:pPr>
      <w:r>
        <w:rPr>
          <w:rFonts w:ascii="Arial" w:hAnsi="Arial" w:cs="Arial"/>
          <w:b/>
          <w:bCs/>
          <w:color w:val="000000"/>
          <w:sz w:val="18"/>
          <w:szCs w:val="18"/>
        </w:rPr>
        <w:t>VII. PODIZVAJALCI</w:t>
      </w:r>
    </w:p>
    <w:p w:rsidR="001C3BCB" w:rsidRDefault="008940C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C3BC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C3BCB" w:rsidRDefault="001C3BCB"/>
              </w:tc>
            </w:tr>
            <w:tr w:rsidR="001C3BC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Opis del, ki jih bo izvedel podizvajalec:</w:t>
                  </w:r>
                </w:p>
                <w:p w:rsidR="001C3BCB" w:rsidRDefault="008940C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C3BC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C3BCB" w:rsidRDefault="001C3BCB"/>
              </w:tc>
            </w:tr>
            <w:tr w:rsidR="001C3BC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C3BCB" w:rsidRDefault="008940CE">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C3BCB" w:rsidRDefault="008940CE">
                  <w:pPr>
                    <w:spacing w:before="135" w:after="135"/>
                    <w:jc w:val="both"/>
                    <w:textAlignment w:val="center"/>
                  </w:pPr>
                  <w:r>
                    <w:rPr>
                      <w:rFonts w:ascii="Arial" w:hAnsi="Arial" w:cs="Arial"/>
                      <w:color w:val="000000"/>
                      <w:position w:val="-2"/>
                      <w:sz w:val="18"/>
                      <w:szCs w:val="18"/>
                    </w:rPr>
                    <w:t>Opis del, ki jih bo izvedel podizvajalec:</w:t>
                  </w:r>
                </w:p>
                <w:p w:rsidR="001C3BCB" w:rsidRDefault="008940CE">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1C3BCB" w:rsidRDefault="001C3BCB"/>
          <w:p w:rsidR="001C3BCB" w:rsidRDefault="008940CE">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1C3BCB" w:rsidRDefault="008940CE">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C3BCB">
              <w:tc>
                <w:tcPr>
                  <w:tcW w:w="0" w:type="auto"/>
                  <w:tcMar>
                    <w:top w:w="0" w:type="auto"/>
                    <w:bottom w:w="0" w:type="auto"/>
                  </w:tcMar>
                </w:tcPr>
                <w:p w:rsidR="001C3BCB" w:rsidRDefault="008940CE">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1C3BCB" w:rsidRDefault="008940CE">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1C3BCB" w:rsidRDefault="008940CE">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1C3BCB" w:rsidRDefault="001C3BCB"/>
          <w:p w:rsidR="001C3BCB" w:rsidRDefault="008940CE">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1C3BCB" w:rsidRDefault="008940CE">
            <w:pPr>
              <w:spacing w:before="225" w:after="225"/>
              <w:jc w:val="both"/>
            </w:pPr>
            <w:r>
              <w:rPr>
                <w:rFonts w:ascii="Arial" w:hAnsi="Arial" w:cs="Arial"/>
                <w:color w:val="000000"/>
                <w:sz w:val="18"/>
                <w:szCs w:val="18"/>
              </w:rPr>
              <w:lastRenderedPageBreak/>
              <w:t>Plačila podizvajalcem se izvedejo v rokih in na enak način kot velja za plačila izvajalcu.</w:t>
            </w:r>
          </w:p>
          <w:p w:rsidR="001C3BCB" w:rsidRDefault="008940CE">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1C3BCB" w:rsidRDefault="008940CE">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1C3BCB" w:rsidRDefault="008940CE">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1C3BCB" w:rsidRDefault="008940CE">
      <w:pPr>
        <w:spacing w:before="225" w:after="225" w:line="240" w:lineRule="auto"/>
        <w:jc w:val="both"/>
      </w:pPr>
      <w:r>
        <w:rPr>
          <w:rFonts w:ascii="Arial" w:hAnsi="Arial" w:cs="Arial"/>
          <w:b/>
          <w:bCs/>
          <w:color w:val="000000"/>
          <w:sz w:val="18"/>
          <w:szCs w:val="18"/>
        </w:rPr>
        <w:t>VIII. ODSTOP OD POGODBE</w:t>
      </w:r>
    </w:p>
    <w:p w:rsidR="001C3BCB" w:rsidRDefault="008940C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1C3BCB" w:rsidRDefault="008940CE">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C3BCB" w:rsidRPr="009767BB">
              <w:tc>
                <w:tcPr>
                  <w:tcW w:w="0" w:type="auto"/>
                  <w:tcMar>
                    <w:top w:w="0" w:type="auto"/>
                    <w:bottom w:w="0" w:type="auto"/>
                  </w:tcMar>
                </w:tcPr>
                <w:p w:rsidR="001C3BCB" w:rsidRPr="009767BB" w:rsidRDefault="008940CE">
                  <w:pPr>
                    <w:numPr>
                      <w:ilvl w:val="0"/>
                      <w:numId w:val="34"/>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rsidR="001C3BCB" w:rsidRPr="009767BB" w:rsidRDefault="008940CE">
                  <w:pPr>
                    <w:numPr>
                      <w:ilvl w:val="0"/>
                      <w:numId w:val="34"/>
                    </w:numPr>
                    <w:jc w:val="both"/>
                    <w:rPr>
                      <w:rFonts w:ascii="Arial" w:hAnsi="Arial" w:cs="Arial"/>
                      <w:color w:val="000000"/>
                      <w:sz w:val="18"/>
                      <w:szCs w:val="18"/>
                    </w:rPr>
                  </w:pPr>
                  <w:r w:rsidRPr="009767BB">
                    <w:rPr>
                      <w:rFonts w:ascii="Arial" w:hAnsi="Arial" w:cs="Arial"/>
                      <w:color w:val="000000"/>
                      <w:sz w:val="18"/>
                      <w:szCs w:val="18"/>
                    </w:rPr>
                    <w:t>izvajalec po svoji krivdi v roku 14 dni od veljavnosti pogodbe in uvedbe v delo ne prične z delom;</w:t>
                  </w:r>
                </w:p>
                <w:p w:rsidR="001C3BCB" w:rsidRPr="009767BB" w:rsidRDefault="008940CE">
                  <w:pPr>
                    <w:numPr>
                      <w:ilvl w:val="0"/>
                      <w:numId w:val="34"/>
                    </w:numPr>
                    <w:jc w:val="both"/>
                    <w:rPr>
                      <w:rFonts w:ascii="Arial" w:hAnsi="Arial" w:cs="Arial"/>
                      <w:color w:val="000000"/>
                      <w:sz w:val="18"/>
                      <w:szCs w:val="18"/>
                    </w:rPr>
                  </w:pPr>
                  <w:r w:rsidRPr="009767BB">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1C3BCB" w:rsidRPr="009767BB" w:rsidRDefault="001C3BCB">
            <w:pPr>
              <w:rPr>
                <w:rFonts w:ascii="Arial" w:hAnsi="Arial" w:cs="Arial"/>
              </w:rPr>
            </w:pPr>
          </w:p>
          <w:p w:rsidR="00933B15" w:rsidRPr="009767BB" w:rsidRDefault="00933B15">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sidR="00F61DB3">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izvaja rednih prevozov otrok na relacijah in ob času, ki je določen s t</w:t>
            </w:r>
            <w:r w:rsidR="00F61DB3">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rsidR="00933B15" w:rsidRPr="009767BB" w:rsidRDefault="00933B15" w:rsidP="00933B15">
            <w:pPr>
              <w:numPr>
                <w:ilvl w:val="0"/>
                <w:numId w:val="47"/>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rsidR="00933B15" w:rsidRPr="009767BB" w:rsidRDefault="00933B15" w:rsidP="00933B15">
            <w:pPr>
              <w:spacing w:line="264" w:lineRule="auto"/>
              <w:jc w:val="both"/>
              <w:rPr>
                <w:rFonts w:ascii="Arial" w:hAnsi="Arial" w:cs="Arial"/>
                <w:color w:val="000000"/>
                <w:sz w:val="18"/>
                <w:szCs w:val="18"/>
              </w:rPr>
            </w:pPr>
          </w:p>
          <w:p w:rsidR="00933B15" w:rsidRPr="009767BB" w:rsidRDefault="00933B15" w:rsidP="00933B15">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da ob neizpolnjevanju </w:t>
            </w:r>
            <w:r w:rsidR="009767BB">
              <w:rPr>
                <w:rFonts w:ascii="Arial" w:hAnsi="Arial" w:cs="Arial"/>
                <w:color w:val="000000"/>
                <w:sz w:val="18"/>
                <w:szCs w:val="18"/>
              </w:rPr>
              <w:t xml:space="preserve">te pogodbe </w:t>
            </w:r>
            <w:r w:rsidRPr="009767BB">
              <w:rPr>
                <w:rFonts w:ascii="Arial" w:hAnsi="Arial" w:cs="Arial"/>
                <w:color w:val="000000"/>
                <w:sz w:val="18"/>
                <w:szCs w:val="18"/>
              </w:rPr>
              <w:t xml:space="preserve">s strani prevoznika odstopi od te pogodbe, o čemer mora pisno obvestiti prevoznika, in sicer najmanj tri mesece pred nameravanim odstopom, razen v </w:t>
            </w:r>
            <w:r w:rsidRPr="009767BB">
              <w:rPr>
                <w:rFonts w:ascii="Arial" w:hAnsi="Arial" w:cs="Arial"/>
                <w:color w:val="000000"/>
                <w:sz w:val="18"/>
                <w:szCs w:val="18"/>
              </w:rPr>
              <w:lastRenderedPageBreak/>
              <w:t>primeru iz prve, druge, tretje in četrte alineje prvega odstavka tega člena, ko ima naročnik pravico takoj odstopiti od te pogodbe.</w:t>
            </w:r>
          </w:p>
          <w:p w:rsidR="00933B15" w:rsidRPr="009767BB" w:rsidRDefault="00933B15" w:rsidP="00933B15">
            <w:pPr>
              <w:spacing w:line="264" w:lineRule="auto"/>
              <w:jc w:val="both"/>
              <w:rPr>
                <w:rFonts w:ascii="Arial" w:hAnsi="Arial" w:cs="Arial"/>
                <w:color w:val="000000"/>
                <w:sz w:val="18"/>
                <w:szCs w:val="18"/>
              </w:rPr>
            </w:pPr>
          </w:p>
          <w:p w:rsidR="009767BB" w:rsidRPr="009767BB" w:rsidRDefault="009767BB" w:rsidP="009767BB">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najmanj tri mesece pred nameravanim odstopom od </w:t>
            </w:r>
            <w:r>
              <w:rPr>
                <w:rFonts w:ascii="Arial" w:hAnsi="Arial" w:cs="Arial"/>
                <w:color w:val="000000"/>
                <w:sz w:val="18"/>
                <w:szCs w:val="18"/>
              </w:rPr>
              <w:t>te pogodbe</w:t>
            </w:r>
            <w:r w:rsidRPr="009767BB">
              <w:rPr>
                <w:rFonts w:ascii="Arial" w:hAnsi="Arial" w:cs="Arial"/>
                <w:color w:val="000000"/>
                <w:sz w:val="18"/>
                <w:szCs w:val="18"/>
              </w:rPr>
              <w:t>.</w:t>
            </w:r>
          </w:p>
          <w:p w:rsidR="009767BB" w:rsidRPr="009767BB" w:rsidRDefault="009767BB" w:rsidP="009767BB">
            <w:pPr>
              <w:pStyle w:val="BodyText2"/>
              <w:spacing w:after="0" w:line="264" w:lineRule="auto"/>
              <w:rPr>
                <w:rFonts w:ascii="Arial" w:hAnsi="Arial" w:cs="Arial"/>
                <w:color w:val="000000"/>
                <w:sz w:val="18"/>
                <w:szCs w:val="18"/>
              </w:rPr>
            </w:pPr>
          </w:p>
          <w:p w:rsidR="009767BB" w:rsidRPr="009767BB" w:rsidRDefault="009767BB" w:rsidP="009767BB">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rsidR="009767BB" w:rsidRPr="009767BB" w:rsidRDefault="009767BB" w:rsidP="00933B15">
            <w:pPr>
              <w:spacing w:line="264" w:lineRule="auto"/>
              <w:jc w:val="both"/>
              <w:rPr>
                <w:rFonts w:ascii="Arial" w:hAnsi="Arial" w:cs="Arial"/>
                <w:color w:val="000000"/>
                <w:sz w:val="18"/>
                <w:szCs w:val="18"/>
              </w:rPr>
            </w:pPr>
          </w:p>
          <w:p w:rsidR="001C3BCB" w:rsidRPr="009767BB" w:rsidRDefault="008940CE">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C3BCB" w:rsidRPr="009767BB">
              <w:tc>
                <w:tcPr>
                  <w:tcW w:w="0" w:type="auto"/>
                  <w:tcMar>
                    <w:top w:w="0" w:type="auto"/>
                    <w:bottom w:w="0" w:type="auto"/>
                  </w:tcMar>
                </w:tcPr>
                <w:p w:rsidR="001C3BCB" w:rsidRPr="009767BB" w:rsidRDefault="008940CE">
                  <w:pPr>
                    <w:numPr>
                      <w:ilvl w:val="0"/>
                      <w:numId w:val="35"/>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rsidR="001C3BCB" w:rsidRPr="009767BB" w:rsidRDefault="008940CE">
                  <w:pPr>
                    <w:numPr>
                      <w:ilvl w:val="0"/>
                      <w:numId w:val="35"/>
                    </w:numPr>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1C3BCB" w:rsidRPr="009767BB" w:rsidRDefault="008940CE">
                  <w:pPr>
                    <w:numPr>
                      <w:ilvl w:val="0"/>
                      <w:numId w:val="35"/>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1C3BCB" w:rsidRPr="009767BB" w:rsidRDefault="001C3BCB">
            <w:pPr>
              <w:rPr>
                <w:rFonts w:ascii="Arial" w:hAnsi="Arial" w:cs="Arial"/>
              </w:rPr>
            </w:pPr>
          </w:p>
          <w:p w:rsidR="001C3BCB" w:rsidRPr="009767BB" w:rsidRDefault="008940CE">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rsidR="001C3BCB" w:rsidRDefault="008940CE">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rsidR="001C3BCB" w:rsidRDefault="008940CE">
      <w:pPr>
        <w:spacing w:before="225" w:after="225" w:line="240" w:lineRule="auto"/>
        <w:jc w:val="both"/>
      </w:pPr>
      <w:r>
        <w:rPr>
          <w:rFonts w:ascii="Arial" w:hAnsi="Arial" w:cs="Arial"/>
          <w:b/>
          <w:bCs/>
          <w:color w:val="000000"/>
          <w:sz w:val="18"/>
          <w:szCs w:val="18"/>
        </w:rPr>
        <w:t>IX. SOCIALNA KLAVZULA IN RAZVEZNI POGOJ</w:t>
      </w:r>
    </w:p>
    <w:p w:rsidR="001C3BCB" w:rsidRDefault="008940C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C3BCB" w:rsidRDefault="008940CE">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1C3BCB" w:rsidRDefault="008940CE">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1C3BCB" w:rsidRDefault="008940CE">
      <w:pPr>
        <w:spacing w:before="225" w:after="225" w:line="240" w:lineRule="auto"/>
        <w:jc w:val="both"/>
      </w:pPr>
      <w:r>
        <w:rPr>
          <w:rFonts w:ascii="Arial" w:hAnsi="Arial" w:cs="Arial"/>
          <w:b/>
          <w:bCs/>
          <w:color w:val="000000"/>
          <w:sz w:val="18"/>
          <w:szCs w:val="18"/>
        </w:rPr>
        <w:t>X. POGODBENA KAZEN</w:t>
      </w:r>
    </w:p>
    <w:p w:rsidR="001C3BCB" w:rsidRDefault="008940C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rsidR="001C3BCB" w:rsidRDefault="008940C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lastRenderedPageBreak/>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rsidR="001C3BCB" w:rsidRDefault="008940C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rsidR="001C3BCB" w:rsidRDefault="008940CE">
      <w:pPr>
        <w:spacing w:before="225" w:after="225" w:line="240" w:lineRule="auto"/>
        <w:jc w:val="both"/>
      </w:pPr>
      <w:r>
        <w:rPr>
          <w:rFonts w:ascii="Arial" w:hAnsi="Arial" w:cs="Arial"/>
          <w:b/>
          <w:bCs/>
          <w:color w:val="000000"/>
          <w:sz w:val="18"/>
          <w:szCs w:val="18"/>
        </w:rPr>
        <w:t>XI. ZAVAROVANJE ZA DOBRO IN PRAVOČASNO IZVEDBO POGODBENIH OBVEZNOSTI</w:t>
      </w:r>
    </w:p>
    <w:p w:rsidR="001C3BCB" w:rsidRDefault="008940C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ZAVAROVANJE ZA DOBRO IZVEDBO</w:t>
            </w:r>
          </w:p>
          <w:p w:rsidR="001C3BCB" w:rsidRDefault="008940CE">
            <w:pPr>
              <w:spacing w:before="225" w:after="225"/>
              <w:jc w:val="both"/>
            </w:pPr>
            <w:r>
              <w:rPr>
                <w:rFonts w:ascii="Arial" w:hAnsi="Arial" w:cs="Arial"/>
                <w:color w:val="000000"/>
                <w:sz w:val="18"/>
                <w:szCs w:val="18"/>
              </w:rPr>
              <w:t>Instrument zavarovanja: _____________</w:t>
            </w:r>
          </w:p>
          <w:p w:rsidR="001C3BCB" w:rsidRDefault="008940CE">
            <w:pPr>
              <w:spacing w:before="225" w:after="225"/>
              <w:jc w:val="both"/>
            </w:pPr>
            <w:r>
              <w:rPr>
                <w:rFonts w:ascii="Arial" w:hAnsi="Arial" w:cs="Arial"/>
                <w:color w:val="000000"/>
                <w:sz w:val="18"/>
                <w:szCs w:val="18"/>
              </w:rPr>
              <w:t>Višina zavarovanja: _____________</w:t>
            </w:r>
          </w:p>
          <w:p w:rsidR="001C3BCB" w:rsidRDefault="008940CE">
            <w:pPr>
              <w:spacing w:before="225" w:after="225"/>
              <w:jc w:val="both"/>
            </w:pPr>
            <w:r>
              <w:rPr>
                <w:rFonts w:ascii="Arial" w:hAnsi="Arial" w:cs="Arial"/>
                <w:color w:val="000000"/>
                <w:sz w:val="18"/>
                <w:szCs w:val="18"/>
              </w:rPr>
              <w:t>Čas veljavnosti: _____________</w:t>
            </w:r>
          </w:p>
          <w:p w:rsidR="001C3BCB" w:rsidRDefault="008940CE">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1C3BCB" w:rsidRDefault="008940CE">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1C3BCB" w:rsidRDefault="008940CE">
      <w:pPr>
        <w:spacing w:before="225" w:after="225" w:line="240" w:lineRule="auto"/>
        <w:jc w:val="both"/>
      </w:pPr>
      <w:r>
        <w:rPr>
          <w:rFonts w:ascii="Arial" w:hAnsi="Arial" w:cs="Arial"/>
          <w:b/>
          <w:bCs/>
          <w:color w:val="000000"/>
          <w:sz w:val="18"/>
          <w:szCs w:val="18"/>
        </w:rPr>
        <w:t>XII. POSLOVNA SKRIVNOST</w:t>
      </w:r>
    </w:p>
    <w:p w:rsidR="001C3BCB" w:rsidRDefault="008940C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rsidR="001C3BCB" w:rsidRDefault="008940C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1C3BCB" w:rsidRDefault="008940CE">
      <w:pPr>
        <w:spacing w:before="225" w:after="225" w:line="240" w:lineRule="auto"/>
        <w:jc w:val="both"/>
      </w:pPr>
      <w:r>
        <w:rPr>
          <w:rFonts w:ascii="Arial" w:hAnsi="Arial" w:cs="Arial"/>
          <w:b/>
          <w:bCs/>
          <w:color w:val="000000"/>
          <w:sz w:val="18"/>
          <w:szCs w:val="18"/>
        </w:rPr>
        <w:t>XIII. REVIZIJSKA SLED</w:t>
      </w:r>
    </w:p>
    <w:p w:rsidR="001C3BCB" w:rsidRDefault="008940CE">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1C3BCB" w:rsidRDefault="008940CE">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1C3BCB" w:rsidRDefault="008940CE">
            <w:pPr>
              <w:spacing w:before="225" w:after="225"/>
              <w:jc w:val="both"/>
            </w:pPr>
            <w:r>
              <w:rPr>
                <w:rFonts w:ascii="Arial" w:hAnsi="Arial" w:cs="Arial"/>
                <w:color w:val="000000"/>
                <w:sz w:val="18"/>
                <w:szCs w:val="18"/>
              </w:rPr>
              <w:lastRenderedPageBreak/>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1C3BCB" w:rsidRDefault="008940CE">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1C3BCB" w:rsidRDefault="008940CE">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1C3BCB" w:rsidRDefault="008940CE">
      <w:pPr>
        <w:spacing w:before="225" w:after="225" w:line="240" w:lineRule="auto"/>
        <w:jc w:val="both"/>
      </w:pPr>
      <w:r>
        <w:rPr>
          <w:rFonts w:ascii="Arial" w:hAnsi="Arial" w:cs="Arial"/>
          <w:b/>
          <w:bCs/>
          <w:color w:val="000000"/>
          <w:sz w:val="18"/>
          <w:szCs w:val="18"/>
        </w:rPr>
        <w:t>XIV. REŠEVANJE SPOROV</w:t>
      </w:r>
    </w:p>
    <w:p w:rsidR="001C3BCB" w:rsidRDefault="008940CE">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1C3BCB" w:rsidRDefault="008940CE">
      <w:pPr>
        <w:spacing w:before="225" w:after="225" w:line="240" w:lineRule="auto"/>
        <w:jc w:val="both"/>
      </w:pPr>
      <w:r>
        <w:rPr>
          <w:rFonts w:ascii="Arial" w:hAnsi="Arial" w:cs="Arial"/>
          <w:b/>
          <w:bCs/>
          <w:color w:val="000000"/>
          <w:sz w:val="18"/>
          <w:szCs w:val="18"/>
        </w:rPr>
        <w:t>XV. KONČNE DOLOČBE</w:t>
      </w:r>
    </w:p>
    <w:p w:rsidR="001C3BCB" w:rsidRDefault="008940CE">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1C3BCB">
              <w:tc>
                <w:tcPr>
                  <w:tcW w:w="0" w:type="auto"/>
                  <w:tcMar>
                    <w:top w:w="0" w:type="auto"/>
                    <w:bottom w:w="0" w:type="auto"/>
                  </w:tcMar>
                </w:tcPr>
                <w:p w:rsidR="001C3BCB" w:rsidRDefault="008940CE">
                  <w:pPr>
                    <w:numPr>
                      <w:ilvl w:val="0"/>
                      <w:numId w:val="36"/>
                    </w:numPr>
                    <w:jc w:val="both"/>
                    <w:rPr>
                      <w:rFonts w:ascii="Arial" w:hAnsi="Arial" w:cs="Arial"/>
                      <w:color w:val="000000"/>
                      <w:sz w:val="18"/>
                      <w:szCs w:val="18"/>
                    </w:rPr>
                  </w:pPr>
                  <w:r>
                    <w:rPr>
                      <w:rFonts w:ascii="Arial" w:hAnsi="Arial" w:cs="Arial"/>
                      <w:color w:val="000000"/>
                      <w:sz w:val="18"/>
                      <w:szCs w:val="18"/>
                    </w:rPr>
                    <w:t>pridobitev posla ali</w:t>
                  </w:r>
                </w:p>
                <w:p w:rsidR="001C3BCB" w:rsidRDefault="008940CE">
                  <w:pPr>
                    <w:numPr>
                      <w:ilvl w:val="0"/>
                      <w:numId w:val="3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1C3BCB" w:rsidRDefault="008940CE">
                  <w:pPr>
                    <w:numPr>
                      <w:ilvl w:val="0"/>
                      <w:numId w:val="3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1C3BCB" w:rsidRDefault="008940CE">
                  <w:pPr>
                    <w:numPr>
                      <w:ilvl w:val="0"/>
                      <w:numId w:val="3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1C3BCB" w:rsidRDefault="001C3BCB"/>
          <w:p w:rsidR="001C3BCB" w:rsidRDefault="008940CE">
            <w:pPr>
              <w:spacing w:before="225" w:after="225"/>
              <w:jc w:val="both"/>
            </w:pPr>
            <w:r>
              <w:rPr>
                <w:rFonts w:ascii="Arial" w:hAnsi="Arial" w:cs="Arial"/>
                <w:color w:val="000000"/>
                <w:sz w:val="18"/>
                <w:szCs w:val="18"/>
              </w:rPr>
              <w:t>je pogodba nična</w:t>
            </w:r>
          </w:p>
        </w:tc>
      </w:tr>
    </w:tbl>
    <w:p w:rsidR="001C3BCB" w:rsidRDefault="008940CE">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rsidR="001C3BCB" w:rsidRDefault="008940CE">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rsidR="001C3BCB" w:rsidRDefault="008940CE">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1C3BCB">
        <w:tc>
          <w:tcPr>
            <w:tcW w:w="0" w:type="auto"/>
            <w:tcMar>
              <w:top w:w="0" w:type="auto"/>
              <w:bottom w:w="0" w:type="auto"/>
            </w:tcMar>
          </w:tcPr>
          <w:p w:rsidR="001C3BCB" w:rsidRDefault="008940CE">
            <w:pPr>
              <w:spacing w:before="225" w:after="225"/>
              <w:jc w:val="both"/>
            </w:pPr>
            <w:r>
              <w:rPr>
                <w:rFonts w:ascii="Arial" w:hAnsi="Arial" w:cs="Arial"/>
                <w:color w:val="000000"/>
                <w:sz w:val="18"/>
                <w:szCs w:val="18"/>
              </w:rPr>
              <w:t xml:space="preserve">Ta pogodba je napisana v </w:t>
            </w:r>
            <w:r w:rsidR="00846057">
              <w:rPr>
                <w:rFonts w:ascii="Arial" w:hAnsi="Arial" w:cs="Arial"/>
                <w:color w:val="000000"/>
                <w:sz w:val="18"/>
                <w:szCs w:val="18"/>
              </w:rPr>
              <w:t>4</w:t>
            </w:r>
            <w:r>
              <w:rPr>
                <w:rFonts w:ascii="Arial" w:hAnsi="Arial" w:cs="Arial"/>
                <w:color w:val="000000"/>
                <w:sz w:val="18"/>
                <w:szCs w:val="18"/>
              </w:rPr>
              <w:t xml:space="preserve"> enakih izvodih, od katerih prejme </w:t>
            </w:r>
            <w:r w:rsidR="00846057">
              <w:rPr>
                <w:rFonts w:ascii="Arial" w:hAnsi="Arial" w:cs="Arial"/>
                <w:color w:val="000000"/>
                <w:sz w:val="18"/>
                <w:szCs w:val="18"/>
              </w:rPr>
              <w:t>vsaka stranka pogodbe 2 izvoda</w:t>
            </w:r>
            <w:r>
              <w:rPr>
                <w:rFonts w:ascii="Arial" w:hAnsi="Arial" w:cs="Arial"/>
                <w:color w:val="000000"/>
                <w:sz w:val="18"/>
                <w:szCs w:val="18"/>
              </w:rPr>
              <w:t>.</w:t>
            </w:r>
          </w:p>
        </w:tc>
      </w:tr>
    </w:tbl>
    <w:p w:rsidR="001C3BCB" w:rsidRDefault="008940CE">
      <w:pPr>
        <w:spacing w:before="975" w:after="225" w:line="240" w:lineRule="auto"/>
        <w:jc w:val="both"/>
      </w:pPr>
      <w:r>
        <w:rPr>
          <w:rFonts w:ascii="Arial" w:hAnsi="Arial" w:cs="Arial"/>
          <w:color w:val="000000"/>
          <w:sz w:val="18"/>
          <w:szCs w:val="18"/>
        </w:rPr>
        <w:lastRenderedPageBreak/>
        <w:t>V/na ________________, dne ________________</w:t>
      </w:r>
    </w:p>
    <w:sectPr w:rsidR="001C3BC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4A0" w:rsidRDefault="001874A0" w:rsidP="006975C6">
      <w:pPr>
        <w:spacing w:after="0" w:line="240" w:lineRule="auto"/>
      </w:pPr>
      <w:r>
        <w:separator/>
      </w:r>
    </w:p>
  </w:endnote>
  <w:endnote w:type="continuationSeparator" w:id="0">
    <w:p w:rsidR="001874A0" w:rsidRDefault="001874A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202" w:rsidRDefault="00197202" w:rsidP="00FD4AA3">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4A0" w:rsidRDefault="001874A0" w:rsidP="006975C6">
      <w:pPr>
        <w:spacing w:after="0" w:line="240" w:lineRule="auto"/>
      </w:pPr>
      <w:r>
        <w:separator/>
      </w:r>
    </w:p>
  </w:footnote>
  <w:footnote w:type="continuationSeparator" w:id="0">
    <w:p w:rsidR="001874A0" w:rsidRDefault="001874A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134"/>
      <w:gridCol w:w="3727"/>
      <w:gridCol w:w="4209"/>
    </w:tblGrid>
    <w:tr w:rsidR="009134D5" w:rsidRPr="006F1DA5" w:rsidTr="00CC75A1">
      <w:trPr>
        <w:trHeight w:val="1268"/>
      </w:trPr>
      <w:tc>
        <w:tcPr>
          <w:tcW w:w="1134" w:type="dxa"/>
        </w:tcPr>
        <w:p w:rsidR="009134D5" w:rsidRPr="006F1DA5" w:rsidRDefault="009134D5" w:rsidP="009134D5">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7EE6BBBA" wp14:editId="74BCD9EF">
                <wp:simplePos x="0" y="0"/>
                <wp:positionH relativeFrom="page">
                  <wp:posOffset>-287655</wp:posOffset>
                </wp:positionH>
                <wp:positionV relativeFrom="paragraph">
                  <wp:posOffset>-3229</wp:posOffset>
                </wp:positionV>
                <wp:extent cx="990000" cy="720000"/>
                <wp:effectExtent l="0" t="0" r="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727" w:type="dxa"/>
        </w:tcPr>
        <w:p w:rsidR="009134D5" w:rsidRPr="006F1DA5" w:rsidRDefault="009134D5" w:rsidP="009134D5">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ILIRSKA BISTRICA</w:t>
          </w:r>
        </w:p>
        <w:p w:rsidR="009134D5" w:rsidRPr="006F1DA5" w:rsidRDefault="009134D5" w:rsidP="009134D5">
          <w:pPr>
            <w:pStyle w:val="Header"/>
            <w:rPr>
              <w:rFonts w:ascii="Arial" w:hAnsi="Arial" w:cs="Arial"/>
              <w:color w:val="000000" w:themeColor="text1"/>
              <w:sz w:val="16"/>
              <w:szCs w:val="16"/>
            </w:rPr>
          </w:pPr>
          <w:r w:rsidRPr="006F1DA5">
            <w:rPr>
              <w:rFonts w:ascii="Arial" w:hAnsi="Arial" w:cs="Arial"/>
              <w:color w:val="000000" w:themeColor="text1"/>
              <w:sz w:val="16"/>
              <w:szCs w:val="16"/>
            </w:rPr>
            <w:t>Bazoviška cesta 14</w:t>
          </w:r>
        </w:p>
        <w:p w:rsidR="009134D5" w:rsidRPr="006F1DA5" w:rsidRDefault="009134D5" w:rsidP="009134D5">
          <w:pPr>
            <w:pStyle w:val="Header"/>
            <w:rPr>
              <w:rFonts w:ascii="Arial" w:hAnsi="Arial" w:cs="Arial"/>
              <w:color w:val="000000" w:themeColor="text1"/>
              <w:sz w:val="16"/>
              <w:szCs w:val="16"/>
            </w:rPr>
          </w:pPr>
          <w:r w:rsidRPr="006F1DA5">
            <w:rPr>
              <w:rFonts w:ascii="Arial" w:hAnsi="Arial" w:cs="Arial"/>
              <w:color w:val="000000" w:themeColor="text1"/>
              <w:sz w:val="16"/>
              <w:szCs w:val="16"/>
            </w:rPr>
            <w:t>6250 ILIRSKA BISTRICA</w:t>
          </w:r>
        </w:p>
        <w:p w:rsidR="009134D5" w:rsidRPr="006F1DA5" w:rsidRDefault="009134D5" w:rsidP="009134D5">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https://www.ilirska-bistrica.si/</w:t>
          </w:r>
        </w:p>
        <w:p w:rsidR="009134D5" w:rsidRPr="006F1DA5" w:rsidRDefault="009134D5" w:rsidP="009134D5">
          <w:pPr>
            <w:pStyle w:val="Header"/>
            <w:rPr>
              <w:rFonts w:ascii="Arial" w:hAnsi="Arial" w:cs="Arial"/>
              <w:b/>
              <w:color w:val="000000" w:themeColor="text1"/>
            </w:rPr>
          </w:pPr>
          <w:r w:rsidRPr="006F1DA5">
            <w:rPr>
              <w:rFonts w:ascii="Arial" w:hAnsi="Arial" w:cs="Arial"/>
              <w:color w:val="000000" w:themeColor="text1"/>
              <w:sz w:val="16"/>
              <w:szCs w:val="16"/>
            </w:rPr>
            <w:t>Email: obcina.ilirska-bistrica@ilirska-bistrica.si</w:t>
          </w:r>
        </w:p>
      </w:tc>
      <w:tc>
        <w:tcPr>
          <w:tcW w:w="4209" w:type="dxa"/>
        </w:tcPr>
        <w:p w:rsidR="009134D5" w:rsidRPr="006F1DA5" w:rsidRDefault="009134D5" w:rsidP="009134D5">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0C01A056" wp14:editId="3570B61F">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9134D5" w:rsidRDefault="00913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DF6"/>
    <w:multiLevelType w:val="hybridMultilevel"/>
    <w:tmpl w:val="2E76CBC4"/>
    <w:lvl w:ilvl="0" w:tplc="ADF661C8">
      <w:start w:val="1"/>
      <w:numFmt w:val="bullet"/>
      <w:lvlText w:val=""/>
      <w:lvlJc w:val="left"/>
      <w:pPr>
        <w:ind w:left="720" w:hanging="360"/>
      </w:pPr>
      <w:rPr>
        <w:rFonts w:ascii="Symbol" w:hAnsi="Symbol" w:cs="Symbol" w:hint="default"/>
        <w:sz w:val="18"/>
        <w:szCs w:val="18"/>
      </w:rPr>
    </w:lvl>
    <w:lvl w:ilvl="1" w:tplc="97FC3A16">
      <w:start w:val="1"/>
      <w:numFmt w:val="bullet"/>
      <w:lvlText w:val="o"/>
      <w:lvlJc w:val="left"/>
      <w:pPr>
        <w:ind w:left="1440" w:hanging="360"/>
      </w:pPr>
      <w:rPr>
        <w:rFonts w:ascii="Courier New" w:hAnsi="Courier New" w:cs="Courier New" w:hint="default"/>
      </w:rPr>
    </w:lvl>
    <w:lvl w:ilvl="2" w:tplc="AEAC67A6">
      <w:start w:val="1"/>
      <w:numFmt w:val="bullet"/>
      <w:lvlText w:val=""/>
      <w:lvlJc w:val="left"/>
      <w:pPr>
        <w:ind w:left="2160" w:hanging="360"/>
      </w:pPr>
      <w:rPr>
        <w:rFonts w:ascii="Wingdings" w:hAnsi="Wingdings" w:cs="Wingdings" w:hint="default"/>
      </w:rPr>
    </w:lvl>
    <w:lvl w:ilvl="3" w:tplc="DE144078">
      <w:start w:val="1"/>
      <w:numFmt w:val="bullet"/>
      <w:lvlText w:val=""/>
      <w:lvlJc w:val="left"/>
      <w:pPr>
        <w:ind w:left="2880" w:hanging="360"/>
      </w:pPr>
      <w:rPr>
        <w:rFonts w:ascii="Symbol" w:hAnsi="Symbol" w:cs="Symbol" w:hint="default"/>
      </w:rPr>
    </w:lvl>
    <w:lvl w:ilvl="4" w:tplc="BB1CBF50">
      <w:start w:val="1"/>
      <w:numFmt w:val="bullet"/>
      <w:lvlText w:val="o"/>
      <w:lvlJc w:val="left"/>
      <w:pPr>
        <w:ind w:left="3600" w:hanging="360"/>
      </w:pPr>
      <w:rPr>
        <w:rFonts w:ascii="Courier New" w:hAnsi="Courier New" w:cs="Courier New" w:hint="default"/>
      </w:rPr>
    </w:lvl>
    <w:lvl w:ilvl="5" w:tplc="EA1E1866">
      <w:start w:val="1"/>
      <w:numFmt w:val="bullet"/>
      <w:lvlText w:val=""/>
      <w:lvlJc w:val="left"/>
      <w:pPr>
        <w:ind w:left="4320" w:hanging="360"/>
      </w:pPr>
      <w:rPr>
        <w:rFonts w:ascii="Wingdings" w:hAnsi="Wingdings" w:cs="Wingdings" w:hint="default"/>
      </w:rPr>
    </w:lvl>
    <w:lvl w:ilvl="6" w:tplc="67301968">
      <w:start w:val="1"/>
      <w:numFmt w:val="bullet"/>
      <w:lvlText w:val=""/>
      <w:lvlJc w:val="left"/>
      <w:pPr>
        <w:ind w:left="5040" w:hanging="360"/>
      </w:pPr>
      <w:rPr>
        <w:rFonts w:ascii="Symbol" w:hAnsi="Symbol" w:cs="Symbol" w:hint="default"/>
      </w:rPr>
    </w:lvl>
    <w:lvl w:ilvl="7" w:tplc="E8824ADC">
      <w:start w:val="1"/>
      <w:numFmt w:val="bullet"/>
      <w:lvlText w:val="o"/>
      <w:lvlJc w:val="left"/>
      <w:pPr>
        <w:ind w:left="5760" w:hanging="360"/>
      </w:pPr>
      <w:rPr>
        <w:rFonts w:ascii="Courier New" w:hAnsi="Courier New" w:cs="Courier New" w:hint="default"/>
      </w:rPr>
    </w:lvl>
    <w:lvl w:ilvl="8" w:tplc="331CFF7C">
      <w:start w:val="1"/>
      <w:numFmt w:val="bullet"/>
      <w:lvlText w:val=""/>
      <w:lvlJc w:val="left"/>
      <w:pPr>
        <w:ind w:left="6480" w:hanging="360"/>
      </w:pPr>
      <w:rPr>
        <w:rFonts w:ascii="Wingdings" w:hAnsi="Wingdings" w:cs="Wingdings" w:hint="default"/>
      </w:rPr>
    </w:lvl>
  </w:abstractNum>
  <w:abstractNum w:abstractNumId="1" w15:restartNumberingAfterBreak="0">
    <w:nsid w:val="050F4E16"/>
    <w:multiLevelType w:val="hybridMultilevel"/>
    <w:tmpl w:val="E29E6122"/>
    <w:lvl w:ilvl="0" w:tplc="E5E8AE90">
      <w:start w:val="1"/>
      <w:numFmt w:val="bullet"/>
      <w:lvlText w:val=""/>
      <w:lvlJc w:val="left"/>
      <w:pPr>
        <w:ind w:left="720" w:hanging="360"/>
      </w:pPr>
      <w:rPr>
        <w:rFonts w:ascii="Symbol" w:hAnsi="Symbol" w:cs="Symbol" w:hint="default"/>
        <w:sz w:val="18"/>
        <w:szCs w:val="18"/>
      </w:rPr>
    </w:lvl>
    <w:lvl w:ilvl="1" w:tplc="671052F6">
      <w:start w:val="1"/>
      <w:numFmt w:val="bullet"/>
      <w:lvlText w:val="o"/>
      <w:lvlJc w:val="left"/>
      <w:pPr>
        <w:ind w:left="1440" w:hanging="360"/>
      </w:pPr>
      <w:rPr>
        <w:rFonts w:ascii="Courier New" w:hAnsi="Courier New" w:cs="Courier New" w:hint="default"/>
      </w:rPr>
    </w:lvl>
    <w:lvl w:ilvl="2" w:tplc="2DFECC7A">
      <w:start w:val="1"/>
      <w:numFmt w:val="bullet"/>
      <w:lvlText w:val=""/>
      <w:lvlJc w:val="left"/>
      <w:pPr>
        <w:ind w:left="2160" w:hanging="360"/>
      </w:pPr>
      <w:rPr>
        <w:rFonts w:ascii="Wingdings" w:hAnsi="Wingdings" w:cs="Wingdings" w:hint="default"/>
      </w:rPr>
    </w:lvl>
    <w:lvl w:ilvl="3" w:tplc="0E9CBC5C">
      <w:start w:val="1"/>
      <w:numFmt w:val="bullet"/>
      <w:lvlText w:val=""/>
      <w:lvlJc w:val="left"/>
      <w:pPr>
        <w:ind w:left="2880" w:hanging="360"/>
      </w:pPr>
      <w:rPr>
        <w:rFonts w:ascii="Symbol" w:hAnsi="Symbol" w:cs="Symbol" w:hint="default"/>
      </w:rPr>
    </w:lvl>
    <w:lvl w:ilvl="4" w:tplc="85D00470">
      <w:start w:val="1"/>
      <w:numFmt w:val="bullet"/>
      <w:lvlText w:val="o"/>
      <w:lvlJc w:val="left"/>
      <w:pPr>
        <w:ind w:left="3600" w:hanging="360"/>
      </w:pPr>
      <w:rPr>
        <w:rFonts w:ascii="Courier New" w:hAnsi="Courier New" w:cs="Courier New" w:hint="default"/>
      </w:rPr>
    </w:lvl>
    <w:lvl w:ilvl="5" w:tplc="8F589A78">
      <w:start w:val="1"/>
      <w:numFmt w:val="bullet"/>
      <w:lvlText w:val=""/>
      <w:lvlJc w:val="left"/>
      <w:pPr>
        <w:ind w:left="4320" w:hanging="360"/>
      </w:pPr>
      <w:rPr>
        <w:rFonts w:ascii="Wingdings" w:hAnsi="Wingdings" w:cs="Wingdings" w:hint="default"/>
      </w:rPr>
    </w:lvl>
    <w:lvl w:ilvl="6" w:tplc="53EE4F5A">
      <w:start w:val="1"/>
      <w:numFmt w:val="bullet"/>
      <w:lvlText w:val=""/>
      <w:lvlJc w:val="left"/>
      <w:pPr>
        <w:ind w:left="5040" w:hanging="360"/>
      </w:pPr>
      <w:rPr>
        <w:rFonts w:ascii="Symbol" w:hAnsi="Symbol" w:cs="Symbol" w:hint="default"/>
      </w:rPr>
    </w:lvl>
    <w:lvl w:ilvl="7" w:tplc="B87AA96C">
      <w:start w:val="1"/>
      <w:numFmt w:val="bullet"/>
      <w:lvlText w:val="o"/>
      <w:lvlJc w:val="left"/>
      <w:pPr>
        <w:ind w:left="5760" w:hanging="360"/>
      </w:pPr>
      <w:rPr>
        <w:rFonts w:ascii="Courier New" w:hAnsi="Courier New" w:cs="Courier New" w:hint="default"/>
      </w:rPr>
    </w:lvl>
    <w:lvl w:ilvl="8" w:tplc="FD22BD62">
      <w:start w:val="1"/>
      <w:numFmt w:val="bullet"/>
      <w:lvlText w:val=""/>
      <w:lvlJc w:val="left"/>
      <w:pPr>
        <w:ind w:left="6480" w:hanging="360"/>
      </w:pPr>
      <w:rPr>
        <w:rFonts w:ascii="Wingdings" w:hAnsi="Wingdings" w:cs="Wingdings" w:hint="default"/>
      </w:rPr>
    </w:lvl>
  </w:abstractNum>
  <w:abstractNum w:abstractNumId="2" w15:restartNumberingAfterBreak="0">
    <w:nsid w:val="05762EBF"/>
    <w:multiLevelType w:val="hybridMultilevel"/>
    <w:tmpl w:val="FDEE376A"/>
    <w:lvl w:ilvl="0" w:tplc="59CEC51E">
      <w:start w:val="1"/>
      <w:numFmt w:val="bullet"/>
      <w:lvlText w:val=""/>
      <w:lvlJc w:val="left"/>
      <w:pPr>
        <w:ind w:left="720" w:hanging="360"/>
      </w:pPr>
      <w:rPr>
        <w:rFonts w:ascii="Symbol" w:hAnsi="Symbol" w:cs="Symbol" w:hint="default"/>
        <w:sz w:val="18"/>
        <w:szCs w:val="18"/>
      </w:rPr>
    </w:lvl>
    <w:lvl w:ilvl="1" w:tplc="923C855C">
      <w:start w:val="1"/>
      <w:numFmt w:val="bullet"/>
      <w:lvlText w:val="o"/>
      <w:lvlJc w:val="left"/>
      <w:pPr>
        <w:ind w:left="1440" w:hanging="360"/>
      </w:pPr>
      <w:rPr>
        <w:rFonts w:ascii="Courier New" w:hAnsi="Courier New" w:cs="Courier New" w:hint="default"/>
      </w:rPr>
    </w:lvl>
    <w:lvl w:ilvl="2" w:tplc="9CB2E2C6">
      <w:start w:val="1"/>
      <w:numFmt w:val="bullet"/>
      <w:lvlText w:val=""/>
      <w:lvlJc w:val="left"/>
      <w:pPr>
        <w:ind w:left="2160" w:hanging="360"/>
      </w:pPr>
      <w:rPr>
        <w:rFonts w:ascii="Wingdings" w:hAnsi="Wingdings" w:cs="Wingdings" w:hint="default"/>
      </w:rPr>
    </w:lvl>
    <w:lvl w:ilvl="3" w:tplc="5D5CE8CC">
      <w:start w:val="1"/>
      <w:numFmt w:val="bullet"/>
      <w:lvlText w:val=""/>
      <w:lvlJc w:val="left"/>
      <w:pPr>
        <w:ind w:left="2880" w:hanging="360"/>
      </w:pPr>
      <w:rPr>
        <w:rFonts w:ascii="Symbol" w:hAnsi="Symbol" w:cs="Symbol" w:hint="default"/>
      </w:rPr>
    </w:lvl>
    <w:lvl w:ilvl="4" w:tplc="6B4EFD34">
      <w:start w:val="1"/>
      <w:numFmt w:val="bullet"/>
      <w:lvlText w:val="o"/>
      <w:lvlJc w:val="left"/>
      <w:pPr>
        <w:ind w:left="3600" w:hanging="360"/>
      </w:pPr>
      <w:rPr>
        <w:rFonts w:ascii="Courier New" w:hAnsi="Courier New" w:cs="Courier New" w:hint="default"/>
      </w:rPr>
    </w:lvl>
    <w:lvl w:ilvl="5" w:tplc="4086B208">
      <w:start w:val="1"/>
      <w:numFmt w:val="bullet"/>
      <w:lvlText w:val=""/>
      <w:lvlJc w:val="left"/>
      <w:pPr>
        <w:ind w:left="4320" w:hanging="360"/>
      </w:pPr>
      <w:rPr>
        <w:rFonts w:ascii="Wingdings" w:hAnsi="Wingdings" w:cs="Wingdings" w:hint="default"/>
      </w:rPr>
    </w:lvl>
    <w:lvl w:ilvl="6" w:tplc="71786BC2">
      <w:start w:val="1"/>
      <w:numFmt w:val="bullet"/>
      <w:lvlText w:val=""/>
      <w:lvlJc w:val="left"/>
      <w:pPr>
        <w:ind w:left="5040" w:hanging="360"/>
      </w:pPr>
      <w:rPr>
        <w:rFonts w:ascii="Symbol" w:hAnsi="Symbol" w:cs="Symbol" w:hint="default"/>
      </w:rPr>
    </w:lvl>
    <w:lvl w:ilvl="7" w:tplc="5E684562">
      <w:start w:val="1"/>
      <w:numFmt w:val="bullet"/>
      <w:lvlText w:val="o"/>
      <w:lvlJc w:val="left"/>
      <w:pPr>
        <w:ind w:left="5760" w:hanging="360"/>
      </w:pPr>
      <w:rPr>
        <w:rFonts w:ascii="Courier New" w:hAnsi="Courier New" w:cs="Courier New" w:hint="default"/>
      </w:rPr>
    </w:lvl>
    <w:lvl w:ilvl="8" w:tplc="22C4FD64">
      <w:start w:val="1"/>
      <w:numFmt w:val="bullet"/>
      <w:lvlText w:val=""/>
      <w:lvlJc w:val="left"/>
      <w:pPr>
        <w:ind w:left="6480" w:hanging="360"/>
      </w:pPr>
      <w:rPr>
        <w:rFonts w:ascii="Wingdings" w:hAnsi="Wingdings" w:cs="Wingdings" w:hint="default"/>
      </w:rPr>
    </w:lvl>
  </w:abstractNum>
  <w:abstractNum w:abstractNumId="3" w15:restartNumberingAfterBreak="0">
    <w:nsid w:val="08C650ED"/>
    <w:multiLevelType w:val="hybridMultilevel"/>
    <w:tmpl w:val="934E7F00"/>
    <w:lvl w:ilvl="0" w:tplc="9BD01250">
      <w:start w:val="1"/>
      <w:numFmt w:val="bullet"/>
      <w:lvlText w:val=""/>
      <w:lvlJc w:val="left"/>
      <w:pPr>
        <w:ind w:left="720" w:hanging="360"/>
      </w:pPr>
      <w:rPr>
        <w:rFonts w:ascii="Symbol" w:hAnsi="Symbol" w:cs="Symbol" w:hint="default"/>
        <w:sz w:val="18"/>
        <w:szCs w:val="18"/>
      </w:rPr>
    </w:lvl>
    <w:lvl w:ilvl="1" w:tplc="C810CC3E">
      <w:start w:val="1"/>
      <w:numFmt w:val="bullet"/>
      <w:lvlText w:val="o"/>
      <w:lvlJc w:val="left"/>
      <w:pPr>
        <w:ind w:left="1440" w:hanging="360"/>
      </w:pPr>
      <w:rPr>
        <w:rFonts w:ascii="Courier New" w:hAnsi="Courier New" w:cs="Courier New" w:hint="default"/>
      </w:rPr>
    </w:lvl>
    <w:lvl w:ilvl="2" w:tplc="123275DC">
      <w:start w:val="1"/>
      <w:numFmt w:val="bullet"/>
      <w:lvlText w:val=""/>
      <w:lvlJc w:val="left"/>
      <w:pPr>
        <w:ind w:left="2160" w:hanging="360"/>
      </w:pPr>
      <w:rPr>
        <w:rFonts w:ascii="Wingdings" w:hAnsi="Wingdings" w:cs="Wingdings" w:hint="default"/>
      </w:rPr>
    </w:lvl>
    <w:lvl w:ilvl="3" w:tplc="17428536">
      <w:start w:val="1"/>
      <w:numFmt w:val="bullet"/>
      <w:lvlText w:val=""/>
      <w:lvlJc w:val="left"/>
      <w:pPr>
        <w:ind w:left="2880" w:hanging="360"/>
      </w:pPr>
      <w:rPr>
        <w:rFonts w:ascii="Symbol" w:hAnsi="Symbol" w:cs="Symbol" w:hint="default"/>
      </w:rPr>
    </w:lvl>
    <w:lvl w:ilvl="4" w:tplc="002E23A4">
      <w:start w:val="1"/>
      <w:numFmt w:val="bullet"/>
      <w:lvlText w:val="o"/>
      <w:lvlJc w:val="left"/>
      <w:pPr>
        <w:ind w:left="3600" w:hanging="360"/>
      </w:pPr>
      <w:rPr>
        <w:rFonts w:ascii="Courier New" w:hAnsi="Courier New" w:cs="Courier New" w:hint="default"/>
      </w:rPr>
    </w:lvl>
    <w:lvl w:ilvl="5" w:tplc="B0727802">
      <w:start w:val="1"/>
      <w:numFmt w:val="bullet"/>
      <w:lvlText w:val=""/>
      <w:lvlJc w:val="left"/>
      <w:pPr>
        <w:ind w:left="4320" w:hanging="360"/>
      </w:pPr>
      <w:rPr>
        <w:rFonts w:ascii="Wingdings" w:hAnsi="Wingdings" w:cs="Wingdings" w:hint="default"/>
      </w:rPr>
    </w:lvl>
    <w:lvl w:ilvl="6" w:tplc="80166596">
      <w:start w:val="1"/>
      <w:numFmt w:val="bullet"/>
      <w:lvlText w:val=""/>
      <w:lvlJc w:val="left"/>
      <w:pPr>
        <w:ind w:left="5040" w:hanging="360"/>
      </w:pPr>
      <w:rPr>
        <w:rFonts w:ascii="Symbol" w:hAnsi="Symbol" w:cs="Symbol" w:hint="default"/>
      </w:rPr>
    </w:lvl>
    <w:lvl w:ilvl="7" w:tplc="917E1070">
      <w:start w:val="1"/>
      <w:numFmt w:val="bullet"/>
      <w:lvlText w:val="o"/>
      <w:lvlJc w:val="left"/>
      <w:pPr>
        <w:ind w:left="5760" w:hanging="360"/>
      </w:pPr>
      <w:rPr>
        <w:rFonts w:ascii="Courier New" w:hAnsi="Courier New" w:cs="Courier New" w:hint="default"/>
      </w:rPr>
    </w:lvl>
    <w:lvl w:ilvl="8" w:tplc="F220714C">
      <w:start w:val="1"/>
      <w:numFmt w:val="bullet"/>
      <w:lvlText w:val=""/>
      <w:lvlJc w:val="left"/>
      <w:pPr>
        <w:ind w:left="6480" w:hanging="360"/>
      </w:pPr>
      <w:rPr>
        <w:rFonts w:ascii="Wingdings" w:hAnsi="Wingdings" w:cs="Wingdings" w:hint="default"/>
      </w:rPr>
    </w:lvl>
  </w:abstractNum>
  <w:abstractNum w:abstractNumId="4" w15:restartNumberingAfterBreak="0">
    <w:nsid w:val="097C1B93"/>
    <w:multiLevelType w:val="hybridMultilevel"/>
    <w:tmpl w:val="1832AE40"/>
    <w:lvl w:ilvl="0" w:tplc="626E9648">
      <w:start w:val="1"/>
      <w:numFmt w:val="decimal"/>
      <w:lvlText w:val="%1."/>
      <w:lvlJc w:val="left"/>
      <w:pPr>
        <w:ind w:left="720" w:hanging="360"/>
      </w:pPr>
      <w:rPr>
        <w:rFonts w:ascii="Arial" w:hAnsi="Arial" w:cs="Arial" w:hint="default"/>
        <w:sz w:val="18"/>
        <w:szCs w:val="18"/>
      </w:rPr>
    </w:lvl>
    <w:lvl w:ilvl="1" w:tplc="EDE4D1D8">
      <w:start w:val="1"/>
      <w:numFmt w:val="decimal"/>
      <w:lvlText w:val="%2."/>
      <w:lvlJc w:val="left"/>
      <w:pPr>
        <w:ind w:left="1440" w:hanging="360"/>
      </w:pPr>
    </w:lvl>
    <w:lvl w:ilvl="2" w:tplc="F5A4211E">
      <w:start w:val="1"/>
      <w:numFmt w:val="decimal"/>
      <w:lvlText w:val="%3."/>
      <w:lvlJc w:val="left"/>
      <w:pPr>
        <w:ind w:left="2160" w:hanging="360"/>
      </w:pPr>
    </w:lvl>
    <w:lvl w:ilvl="3" w:tplc="EFD202A6">
      <w:start w:val="1"/>
      <w:numFmt w:val="decimal"/>
      <w:lvlText w:val="%4."/>
      <w:lvlJc w:val="left"/>
      <w:pPr>
        <w:ind w:left="2880" w:hanging="360"/>
      </w:pPr>
    </w:lvl>
    <w:lvl w:ilvl="4" w:tplc="15C68996">
      <w:start w:val="1"/>
      <w:numFmt w:val="decimal"/>
      <w:lvlText w:val="%5."/>
      <w:lvlJc w:val="left"/>
      <w:pPr>
        <w:ind w:left="3600" w:hanging="360"/>
      </w:pPr>
    </w:lvl>
    <w:lvl w:ilvl="5" w:tplc="B706F364">
      <w:start w:val="1"/>
      <w:numFmt w:val="decimal"/>
      <w:lvlText w:val="%6."/>
      <w:lvlJc w:val="left"/>
      <w:pPr>
        <w:ind w:left="4320" w:hanging="360"/>
      </w:pPr>
    </w:lvl>
    <w:lvl w:ilvl="6" w:tplc="0AA0E464">
      <w:start w:val="1"/>
      <w:numFmt w:val="decimal"/>
      <w:lvlText w:val="%7."/>
      <w:lvlJc w:val="left"/>
      <w:pPr>
        <w:ind w:left="5040" w:hanging="360"/>
      </w:pPr>
    </w:lvl>
    <w:lvl w:ilvl="7" w:tplc="59661216">
      <w:start w:val="1"/>
      <w:numFmt w:val="decimal"/>
      <w:lvlText w:val="%8."/>
      <w:lvlJc w:val="left"/>
      <w:pPr>
        <w:ind w:left="5760" w:hanging="360"/>
      </w:pPr>
    </w:lvl>
    <w:lvl w:ilvl="8" w:tplc="478C3A24">
      <w:start w:val="1"/>
      <w:numFmt w:val="decimal"/>
      <w:lvlText w:val="%9."/>
      <w:lvlJc w:val="left"/>
      <w:pPr>
        <w:ind w:left="6480" w:hanging="360"/>
      </w:pPr>
    </w:lvl>
  </w:abstractNum>
  <w:abstractNum w:abstractNumId="5"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6" w15:restartNumberingAfterBreak="0">
    <w:nsid w:val="16920479"/>
    <w:multiLevelType w:val="hybridMultilevel"/>
    <w:tmpl w:val="8BEAF41C"/>
    <w:lvl w:ilvl="0" w:tplc="978434BC">
      <w:start w:val="3"/>
      <w:numFmt w:val="lowerLetter"/>
      <w:lvlText w:val="%1."/>
      <w:lvlJc w:val="left"/>
      <w:pPr>
        <w:ind w:left="720" w:hanging="360"/>
      </w:pPr>
      <w:rPr>
        <w:rFonts w:ascii="Arial" w:hAnsi="Arial" w:cs="Arial" w:hint="default"/>
        <w:sz w:val="18"/>
        <w:szCs w:val="18"/>
      </w:rPr>
    </w:lvl>
    <w:lvl w:ilvl="1" w:tplc="773485A0">
      <w:start w:val="1"/>
      <w:numFmt w:val="lowerLetter"/>
      <w:lvlText w:val="%2."/>
      <w:lvlJc w:val="left"/>
      <w:pPr>
        <w:ind w:left="1440" w:hanging="360"/>
      </w:pPr>
    </w:lvl>
    <w:lvl w:ilvl="2" w:tplc="E41486A8">
      <w:start w:val="1"/>
      <w:numFmt w:val="lowerLetter"/>
      <w:lvlText w:val="%3."/>
      <w:lvlJc w:val="left"/>
      <w:pPr>
        <w:ind w:left="2160" w:hanging="360"/>
      </w:pPr>
    </w:lvl>
    <w:lvl w:ilvl="3" w:tplc="69660B00">
      <w:start w:val="1"/>
      <w:numFmt w:val="lowerLetter"/>
      <w:lvlText w:val="%4."/>
      <w:lvlJc w:val="left"/>
      <w:pPr>
        <w:ind w:left="2880" w:hanging="360"/>
      </w:pPr>
    </w:lvl>
    <w:lvl w:ilvl="4" w:tplc="8222FBB8">
      <w:start w:val="1"/>
      <w:numFmt w:val="lowerLetter"/>
      <w:lvlText w:val="%5."/>
      <w:lvlJc w:val="left"/>
      <w:pPr>
        <w:ind w:left="3600" w:hanging="360"/>
      </w:pPr>
    </w:lvl>
    <w:lvl w:ilvl="5" w:tplc="67A48C28">
      <w:start w:val="1"/>
      <w:numFmt w:val="lowerLetter"/>
      <w:lvlText w:val="%6."/>
      <w:lvlJc w:val="left"/>
      <w:pPr>
        <w:ind w:left="4320" w:hanging="360"/>
      </w:pPr>
    </w:lvl>
    <w:lvl w:ilvl="6" w:tplc="3DEAA006">
      <w:start w:val="1"/>
      <w:numFmt w:val="lowerLetter"/>
      <w:lvlText w:val="%7."/>
      <w:lvlJc w:val="left"/>
      <w:pPr>
        <w:ind w:left="5040" w:hanging="360"/>
      </w:pPr>
    </w:lvl>
    <w:lvl w:ilvl="7" w:tplc="9F52BE10">
      <w:start w:val="1"/>
      <w:numFmt w:val="lowerLetter"/>
      <w:lvlText w:val="%8."/>
      <w:lvlJc w:val="left"/>
      <w:pPr>
        <w:ind w:left="5760" w:hanging="360"/>
      </w:pPr>
    </w:lvl>
    <w:lvl w:ilvl="8" w:tplc="DD500138">
      <w:start w:val="1"/>
      <w:numFmt w:val="lowerLetter"/>
      <w:lvlText w:val="%9."/>
      <w:lvlJc w:val="left"/>
      <w:pPr>
        <w:ind w:left="6480" w:hanging="360"/>
      </w:pPr>
    </w:lvl>
  </w:abstractNum>
  <w:abstractNum w:abstractNumId="7" w15:restartNumberingAfterBreak="0">
    <w:nsid w:val="186E67AA"/>
    <w:multiLevelType w:val="hybridMultilevel"/>
    <w:tmpl w:val="55E461D0"/>
    <w:lvl w:ilvl="0" w:tplc="E0328F24">
      <w:start w:val="1"/>
      <w:numFmt w:val="bullet"/>
      <w:lvlText w:val=""/>
      <w:lvlJc w:val="left"/>
      <w:pPr>
        <w:ind w:left="720" w:hanging="360"/>
      </w:pPr>
      <w:rPr>
        <w:rFonts w:ascii="Symbol" w:hAnsi="Symbol" w:cs="Symbol" w:hint="default"/>
        <w:sz w:val="18"/>
        <w:szCs w:val="18"/>
      </w:rPr>
    </w:lvl>
    <w:lvl w:ilvl="1" w:tplc="E0A48DB2">
      <w:start w:val="1"/>
      <w:numFmt w:val="bullet"/>
      <w:lvlText w:val="o"/>
      <w:lvlJc w:val="left"/>
      <w:pPr>
        <w:ind w:left="1440" w:hanging="360"/>
      </w:pPr>
      <w:rPr>
        <w:rFonts w:ascii="Courier New" w:hAnsi="Courier New" w:cs="Courier New" w:hint="default"/>
      </w:rPr>
    </w:lvl>
    <w:lvl w:ilvl="2" w:tplc="6720AE04">
      <w:start w:val="1"/>
      <w:numFmt w:val="bullet"/>
      <w:lvlText w:val=""/>
      <w:lvlJc w:val="left"/>
      <w:pPr>
        <w:ind w:left="2160" w:hanging="360"/>
      </w:pPr>
      <w:rPr>
        <w:rFonts w:ascii="Wingdings" w:hAnsi="Wingdings" w:cs="Wingdings" w:hint="default"/>
      </w:rPr>
    </w:lvl>
    <w:lvl w:ilvl="3" w:tplc="61185B46">
      <w:start w:val="1"/>
      <w:numFmt w:val="bullet"/>
      <w:lvlText w:val=""/>
      <w:lvlJc w:val="left"/>
      <w:pPr>
        <w:ind w:left="2880" w:hanging="360"/>
      </w:pPr>
      <w:rPr>
        <w:rFonts w:ascii="Symbol" w:hAnsi="Symbol" w:cs="Symbol" w:hint="default"/>
      </w:rPr>
    </w:lvl>
    <w:lvl w:ilvl="4" w:tplc="160652D6">
      <w:start w:val="1"/>
      <w:numFmt w:val="bullet"/>
      <w:lvlText w:val="o"/>
      <w:lvlJc w:val="left"/>
      <w:pPr>
        <w:ind w:left="3600" w:hanging="360"/>
      </w:pPr>
      <w:rPr>
        <w:rFonts w:ascii="Courier New" w:hAnsi="Courier New" w:cs="Courier New" w:hint="default"/>
      </w:rPr>
    </w:lvl>
    <w:lvl w:ilvl="5" w:tplc="686C91D6">
      <w:start w:val="1"/>
      <w:numFmt w:val="bullet"/>
      <w:lvlText w:val=""/>
      <w:lvlJc w:val="left"/>
      <w:pPr>
        <w:ind w:left="4320" w:hanging="360"/>
      </w:pPr>
      <w:rPr>
        <w:rFonts w:ascii="Wingdings" w:hAnsi="Wingdings" w:cs="Wingdings" w:hint="default"/>
      </w:rPr>
    </w:lvl>
    <w:lvl w:ilvl="6" w:tplc="4AEA43CC">
      <w:start w:val="1"/>
      <w:numFmt w:val="bullet"/>
      <w:lvlText w:val=""/>
      <w:lvlJc w:val="left"/>
      <w:pPr>
        <w:ind w:left="5040" w:hanging="360"/>
      </w:pPr>
      <w:rPr>
        <w:rFonts w:ascii="Symbol" w:hAnsi="Symbol" w:cs="Symbol" w:hint="default"/>
      </w:rPr>
    </w:lvl>
    <w:lvl w:ilvl="7" w:tplc="569AD420">
      <w:start w:val="1"/>
      <w:numFmt w:val="bullet"/>
      <w:lvlText w:val="o"/>
      <w:lvlJc w:val="left"/>
      <w:pPr>
        <w:ind w:left="5760" w:hanging="360"/>
      </w:pPr>
      <w:rPr>
        <w:rFonts w:ascii="Courier New" w:hAnsi="Courier New" w:cs="Courier New" w:hint="default"/>
      </w:rPr>
    </w:lvl>
    <w:lvl w:ilvl="8" w:tplc="6CE04A70">
      <w:start w:val="1"/>
      <w:numFmt w:val="bullet"/>
      <w:lvlText w:val=""/>
      <w:lvlJc w:val="left"/>
      <w:pPr>
        <w:ind w:left="6480" w:hanging="360"/>
      </w:pPr>
      <w:rPr>
        <w:rFonts w:ascii="Wingdings" w:hAnsi="Wingdings" w:cs="Wingdings" w:hint="default"/>
      </w:rPr>
    </w:lvl>
  </w:abstractNum>
  <w:abstractNum w:abstractNumId="8" w15:restartNumberingAfterBreak="0">
    <w:nsid w:val="1E705B08"/>
    <w:multiLevelType w:val="hybridMultilevel"/>
    <w:tmpl w:val="F598579E"/>
    <w:lvl w:ilvl="0" w:tplc="B62E7ABC">
      <w:start w:val="1"/>
      <w:numFmt w:val="bullet"/>
      <w:lvlText w:val=""/>
      <w:lvlJc w:val="left"/>
      <w:pPr>
        <w:ind w:left="720" w:hanging="360"/>
      </w:pPr>
      <w:rPr>
        <w:rFonts w:ascii="Symbol" w:hAnsi="Symbol" w:cs="Symbol" w:hint="default"/>
        <w:sz w:val="18"/>
        <w:szCs w:val="18"/>
      </w:rPr>
    </w:lvl>
    <w:lvl w:ilvl="1" w:tplc="24808D20">
      <w:start w:val="1"/>
      <w:numFmt w:val="bullet"/>
      <w:lvlText w:val="o"/>
      <w:lvlJc w:val="left"/>
      <w:pPr>
        <w:ind w:left="1440" w:hanging="360"/>
      </w:pPr>
      <w:rPr>
        <w:rFonts w:ascii="Courier New" w:hAnsi="Courier New" w:cs="Courier New" w:hint="default"/>
      </w:rPr>
    </w:lvl>
    <w:lvl w:ilvl="2" w:tplc="8EACFEBA">
      <w:start w:val="1"/>
      <w:numFmt w:val="bullet"/>
      <w:lvlText w:val=""/>
      <w:lvlJc w:val="left"/>
      <w:pPr>
        <w:ind w:left="2160" w:hanging="360"/>
      </w:pPr>
      <w:rPr>
        <w:rFonts w:ascii="Wingdings" w:hAnsi="Wingdings" w:cs="Wingdings" w:hint="default"/>
      </w:rPr>
    </w:lvl>
    <w:lvl w:ilvl="3" w:tplc="C4081C96">
      <w:start w:val="1"/>
      <w:numFmt w:val="bullet"/>
      <w:lvlText w:val=""/>
      <w:lvlJc w:val="left"/>
      <w:pPr>
        <w:ind w:left="2880" w:hanging="360"/>
      </w:pPr>
      <w:rPr>
        <w:rFonts w:ascii="Symbol" w:hAnsi="Symbol" w:cs="Symbol" w:hint="default"/>
      </w:rPr>
    </w:lvl>
    <w:lvl w:ilvl="4" w:tplc="0E4A7580">
      <w:start w:val="1"/>
      <w:numFmt w:val="bullet"/>
      <w:lvlText w:val="o"/>
      <w:lvlJc w:val="left"/>
      <w:pPr>
        <w:ind w:left="3600" w:hanging="360"/>
      </w:pPr>
      <w:rPr>
        <w:rFonts w:ascii="Courier New" w:hAnsi="Courier New" w:cs="Courier New" w:hint="default"/>
      </w:rPr>
    </w:lvl>
    <w:lvl w:ilvl="5" w:tplc="337A18C2">
      <w:start w:val="1"/>
      <w:numFmt w:val="bullet"/>
      <w:lvlText w:val=""/>
      <w:lvlJc w:val="left"/>
      <w:pPr>
        <w:ind w:left="4320" w:hanging="360"/>
      </w:pPr>
      <w:rPr>
        <w:rFonts w:ascii="Wingdings" w:hAnsi="Wingdings" w:cs="Wingdings" w:hint="default"/>
      </w:rPr>
    </w:lvl>
    <w:lvl w:ilvl="6" w:tplc="538C8A70">
      <w:start w:val="1"/>
      <w:numFmt w:val="bullet"/>
      <w:lvlText w:val=""/>
      <w:lvlJc w:val="left"/>
      <w:pPr>
        <w:ind w:left="5040" w:hanging="360"/>
      </w:pPr>
      <w:rPr>
        <w:rFonts w:ascii="Symbol" w:hAnsi="Symbol" w:cs="Symbol" w:hint="default"/>
      </w:rPr>
    </w:lvl>
    <w:lvl w:ilvl="7" w:tplc="5CC8EFB6">
      <w:start w:val="1"/>
      <w:numFmt w:val="bullet"/>
      <w:lvlText w:val="o"/>
      <w:lvlJc w:val="left"/>
      <w:pPr>
        <w:ind w:left="5760" w:hanging="360"/>
      </w:pPr>
      <w:rPr>
        <w:rFonts w:ascii="Courier New" w:hAnsi="Courier New" w:cs="Courier New" w:hint="default"/>
      </w:rPr>
    </w:lvl>
    <w:lvl w:ilvl="8" w:tplc="E1A4DAC0">
      <w:start w:val="1"/>
      <w:numFmt w:val="bullet"/>
      <w:lvlText w:val=""/>
      <w:lvlJc w:val="left"/>
      <w:pPr>
        <w:ind w:left="6480" w:hanging="360"/>
      </w:pPr>
      <w:rPr>
        <w:rFonts w:ascii="Wingdings" w:hAnsi="Wingdings" w:cs="Wingdings" w:hint="default"/>
      </w:rPr>
    </w:lvl>
  </w:abstractNum>
  <w:abstractNum w:abstractNumId="9"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0" w15:restartNumberingAfterBreak="0">
    <w:nsid w:val="222B01CC"/>
    <w:multiLevelType w:val="hybridMultilevel"/>
    <w:tmpl w:val="59187DE4"/>
    <w:lvl w:ilvl="0" w:tplc="3A1EE31C">
      <w:start w:val="1"/>
      <w:numFmt w:val="bullet"/>
      <w:lvlText w:val=""/>
      <w:lvlJc w:val="left"/>
      <w:pPr>
        <w:ind w:left="720" w:hanging="360"/>
      </w:pPr>
      <w:rPr>
        <w:rFonts w:ascii="Symbol" w:hAnsi="Symbol" w:cs="Symbol" w:hint="default"/>
        <w:sz w:val="18"/>
        <w:szCs w:val="18"/>
      </w:rPr>
    </w:lvl>
    <w:lvl w:ilvl="1" w:tplc="48C2CF38">
      <w:start w:val="1"/>
      <w:numFmt w:val="bullet"/>
      <w:lvlText w:val="o"/>
      <w:lvlJc w:val="left"/>
      <w:pPr>
        <w:ind w:left="1440" w:hanging="360"/>
      </w:pPr>
      <w:rPr>
        <w:rFonts w:ascii="Courier New" w:hAnsi="Courier New" w:cs="Courier New" w:hint="default"/>
      </w:rPr>
    </w:lvl>
    <w:lvl w:ilvl="2" w:tplc="34A860BC">
      <w:start w:val="1"/>
      <w:numFmt w:val="bullet"/>
      <w:lvlText w:val=""/>
      <w:lvlJc w:val="left"/>
      <w:pPr>
        <w:ind w:left="2160" w:hanging="360"/>
      </w:pPr>
      <w:rPr>
        <w:rFonts w:ascii="Wingdings" w:hAnsi="Wingdings" w:cs="Wingdings" w:hint="default"/>
      </w:rPr>
    </w:lvl>
    <w:lvl w:ilvl="3" w:tplc="A5309634">
      <w:start w:val="1"/>
      <w:numFmt w:val="bullet"/>
      <w:lvlText w:val=""/>
      <w:lvlJc w:val="left"/>
      <w:pPr>
        <w:ind w:left="2880" w:hanging="360"/>
      </w:pPr>
      <w:rPr>
        <w:rFonts w:ascii="Symbol" w:hAnsi="Symbol" w:cs="Symbol" w:hint="default"/>
      </w:rPr>
    </w:lvl>
    <w:lvl w:ilvl="4" w:tplc="D66EEBF0">
      <w:start w:val="1"/>
      <w:numFmt w:val="bullet"/>
      <w:lvlText w:val="o"/>
      <w:lvlJc w:val="left"/>
      <w:pPr>
        <w:ind w:left="3600" w:hanging="360"/>
      </w:pPr>
      <w:rPr>
        <w:rFonts w:ascii="Courier New" w:hAnsi="Courier New" w:cs="Courier New" w:hint="default"/>
      </w:rPr>
    </w:lvl>
    <w:lvl w:ilvl="5" w:tplc="F4BC96C2">
      <w:start w:val="1"/>
      <w:numFmt w:val="bullet"/>
      <w:lvlText w:val=""/>
      <w:lvlJc w:val="left"/>
      <w:pPr>
        <w:ind w:left="4320" w:hanging="360"/>
      </w:pPr>
      <w:rPr>
        <w:rFonts w:ascii="Wingdings" w:hAnsi="Wingdings" w:cs="Wingdings" w:hint="default"/>
      </w:rPr>
    </w:lvl>
    <w:lvl w:ilvl="6" w:tplc="15EC78DC">
      <w:start w:val="1"/>
      <w:numFmt w:val="bullet"/>
      <w:lvlText w:val=""/>
      <w:lvlJc w:val="left"/>
      <w:pPr>
        <w:ind w:left="5040" w:hanging="360"/>
      </w:pPr>
      <w:rPr>
        <w:rFonts w:ascii="Symbol" w:hAnsi="Symbol" w:cs="Symbol" w:hint="default"/>
      </w:rPr>
    </w:lvl>
    <w:lvl w:ilvl="7" w:tplc="2F70681C">
      <w:start w:val="1"/>
      <w:numFmt w:val="bullet"/>
      <w:lvlText w:val="o"/>
      <w:lvlJc w:val="left"/>
      <w:pPr>
        <w:ind w:left="5760" w:hanging="360"/>
      </w:pPr>
      <w:rPr>
        <w:rFonts w:ascii="Courier New" w:hAnsi="Courier New" w:cs="Courier New" w:hint="default"/>
      </w:rPr>
    </w:lvl>
    <w:lvl w:ilvl="8" w:tplc="82102C46">
      <w:start w:val="1"/>
      <w:numFmt w:val="bullet"/>
      <w:lvlText w:val=""/>
      <w:lvlJc w:val="left"/>
      <w:pPr>
        <w:ind w:left="6480" w:hanging="360"/>
      </w:pPr>
      <w:rPr>
        <w:rFonts w:ascii="Wingdings" w:hAnsi="Wingdings" w:cs="Wingdings" w:hint="default"/>
      </w:rPr>
    </w:lvl>
  </w:abstractNum>
  <w:abstractNum w:abstractNumId="1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31B00B7"/>
    <w:multiLevelType w:val="hybridMultilevel"/>
    <w:tmpl w:val="2E1679F8"/>
    <w:lvl w:ilvl="0" w:tplc="259240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5A7F1E"/>
    <w:multiLevelType w:val="hybridMultilevel"/>
    <w:tmpl w:val="EB06E1F0"/>
    <w:lvl w:ilvl="0" w:tplc="41DE563C">
      <w:start w:val="1"/>
      <w:numFmt w:val="bullet"/>
      <w:lvlText w:val=""/>
      <w:lvlJc w:val="left"/>
      <w:pPr>
        <w:ind w:left="720" w:hanging="360"/>
      </w:pPr>
      <w:rPr>
        <w:rFonts w:ascii="Symbol" w:hAnsi="Symbol" w:cs="Symbol" w:hint="default"/>
        <w:sz w:val="18"/>
        <w:szCs w:val="18"/>
      </w:rPr>
    </w:lvl>
    <w:lvl w:ilvl="1" w:tplc="C2721554">
      <w:start w:val="1"/>
      <w:numFmt w:val="bullet"/>
      <w:lvlText w:val="o"/>
      <w:lvlJc w:val="left"/>
      <w:pPr>
        <w:ind w:left="1440" w:hanging="360"/>
      </w:pPr>
      <w:rPr>
        <w:rFonts w:ascii="Courier New" w:hAnsi="Courier New" w:cs="Courier New" w:hint="default"/>
      </w:rPr>
    </w:lvl>
    <w:lvl w:ilvl="2" w:tplc="7B7A7CA8">
      <w:start w:val="1"/>
      <w:numFmt w:val="bullet"/>
      <w:lvlText w:val=""/>
      <w:lvlJc w:val="left"/>
      <w:pPr>
        <w:ind w:left="2160" w:hanging="360"/>
      </w:pPr>
      <w:rPr>
        <w:rFonts w:ascii="Wingdings" w:hAnsi="Wingdings" w:cs="Wingdings" w:hint="default"/>
      </w:rPr>
    </w:lvl>
    <w:lvl w:ilvl="3" w:tplc="BEE4B57E">
      <w:start w:val="1"/>
      <w:numFmt w:val="bullet"/>
      <w:lvlText w:val=""/>
      <w:lvlJc w:val="left"/>
      <w:pPr>
        <w:ind w:left="2880" w:hanging="360"/>
      </w:pPr>
      <w:rPr>
        <w:rFonts w:ascii="Symbol" w:hAnsi="Symbol" w:cs="Symbol" w:hint="default"/>
      </w:rPr>
    </w:lvl>
    <w:lvl w:ilvl="4" w:tplc="283A7FF6">
      <w:start w:val="1"/>
      <w:numFmt w:val="bullet"/>
      <w:lvlText w:val="o"/>
      <w:lvlJc w:val="left"/>
      <w:pPr>
        <w:ind w:left="3600" w:hanging="360"/>
      </w:pPr>
      <w:rPr>
        <w:rFonts w:ascii="Courier New" w:hAnsi="Courier New" w:cs="Courier New" w:hint="default"/>
      </w:rPr>
    </w:lvl>
    <w:lvl w:ilvl="5" w:tplc="7D7C6248">
      <w:start w:val="1"/>
      <w:numFmt w:val="bullet"/>
      <w:lvlText w:val=""/>
      <w:lvlJc w:val="left"/>
      <w:pPr>
        <w:ind w:left="4320" w:hanging="360"/>
      </w:pPr>
      <w:rPr>
        <w:rFonts w:ascii="Wingdings" w:hAnsi="Wingdings" w:cs="Wingdings" w:hint="default"/>
      </w:rPr>
    </w:lvl>
    <w:lvl w:ilvl="6" w:tplc="CC52E764">
      <w:start w:val="1"/>
      <w:numFmt w:val="bullet"/>
      <w:lvlText w:val=""/>
      <w:lvlJc w:val="left"/>
      <w:pPr>
        <w:ind w:left="5040" w:hanging="360"/>
      </w:pPr>
      <w:rPr>
        <w:rFonts w:ascii="Symbol" w:hAnsi="Symbol" w:cs="Symbol" w:hint="default"/>
      </w:rPr>
    </w:lvl>
    <w:lvl w:ilvl="7" w:tplc="AC3893A4">
      <w:start w:val="1"/>
      <w:numFmt w:val="bullet"/>
      <w:lvlText w:val="o"/>
      <w:lvlJc w:val="left"/>
      <w:pPr>
        <w:ind w:left="5760" w:hanging="360"/>
      </w:pPr>
      <w:rPr>
        <w:rFonts w:ascii="Courier New" w:hAnsi="Courier New" w:cs="Courier New" w:hint="default"/>
      </w:rPr>
    </w:lvl>
    <w:lvl w:ilvl="8" w:tplc="62F0E688">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6871AA9"/>
    <w:multiLevelType w:val="hybridMultilevel"/>
    <w:tmpl w:val="F31ADDCA"/>
    <w:lvl w:ilvl="0" w:tplc="071E4C88">
      <w:start w:val="1"/>
      <w:numFmt w:val="bullet"/>
      <w:lvlText w:val=""/>
      <w:lvlJc w:val="left"/>
      <w:pPr>
        <w:ind w:left="720" w:hanging="360"/>
      </w:pPr>
      <w:rPr>
        <w:rFonts w:ascii="Symbol" w:hAnsi="Symbol" w:cs="Symbol" w:hint="default"/>
        <w:sz w:val="18"/>
        <w:szCs w:val="18"/>
      </w:rPr>
    </w:lvl>
    <w:lvl w:ilvl="1" w:tplc="72325470">
      <w:start w:val="1"/>
      <w:numFmt w:val="bullet"/>
      <w:lvlText w:val="o"/>
      <w:lvlJc w:val="left"/>
      <w:pPr>
        <w:ind w:left="1440" w:hanging="360"/>
      </w:pPr>
      <w:rPr>
        <w:rFonts w:ascii="Courier New" w:hAnsi="Courier New" w:cs="Courier New" w:hint="default"/>
      </w:rPr>
    </w:lvl>
    <w:lvl w:ilvl="2" w:tplc="B354312A">
      <w:start w:val="1"/>
      <w:numFmt w:val="bullet"/>
      <w:lvlText w:val=""/>
      <w:lvlJc w:val="left"/>
      <w:pPr>
        <w:ind w:left="2160" w:hanging="360"/>
      </w:pPr>
      <w:rPr>
        <w:rFonts w:ascii="Wingdings" w:hAnsi="Wingdings" w:cs="Wingdings" w:hint="default"/>
      </w:rPr>
    </w:lvl>
    <w:lvl w:ilvl="3" w:tplc="636C8824">
      <w:start w:val="1"/>
      <w:numFmt w:val="bullet"/>
      <w:lvlText w:val=""/>
      <w:lvlJc w:val="left"/>
      <w:pPr>
        <w:ind w:left="2880" w:hanging="360"/>
      </w:pPr>
      <w:rPr>
        <w:rFonts w:ascii="Symbol" w:hAnsi="Symbol" w:cs="Symbol" w:hint="default"/>
      </w:rPr>
    </w:lvl>
    <w:lvl w:ilvl="4" w:tplc="73E0C206">
      <w:start w:val="1"/>
      <w:numFmt w:val="bullet"/>
      <w:lvlText w:val="o"/>
      <w:lvlJc w:val="left"/>
      <w:pPr>
        <w:ind w:left="3600" w:hanging="360"/>
      </w:pPr>
      <w:rPr>
        <w:rFonts w:ascii="Courier New" w:hAnsi="Courier New" w:cs="Courier New" w:hint="default"/>
      </w:rPr>
    </w:lvl>
    <w:lvl w:ilvl="5" w:tplc="D72AEBD8">
      <w:start w:val="1"/>
      <w:numFmt w:val="bullet"/>
      <w:lvlText w:val=""/>
      <w:lvlJc w:val="left"/>
      <w:pPr>
        <w:ind w:left="4320" w:hanging="360"/>
      </w:pPr>
      <w:rPr>
        <w:rFonts w:ascii="Wingdings" w:hAnsi="Wingdings" w:cs="Wingdings" w:hint="default"/>
      </w:rPr>
    </w:lvl>
    <w:lvl w:ilvl="6" w:tplc="44C84368">
      <w:start w:val="1"/>
      <w:numFmt w:val="bullet"/>
      <w:lvlText w:val=""/>
      <w:lvlJc w:val="left"/>
      <w:pPr>
        <w:ind w:left="5040" w:hanging="360"/>
      </w:pPr>
      <w:rPr>
        <w:rFonts w:ascii="Symbol" w:hAnsi="Symbol" w:cs="Symbol" w:hint="default"/>
      </w:rPr>
    </w:lvl>
    <w:lvl w:ilvl="7" w:tplc="6D1C6D0E">
      <w:start w:val="1"/>
      <w:numFmt w:val="bullet"/>
      <w:lvlText w:val="o"/>
      <w:lvlJc w:val="left"/>
      <w:pPr>
        <w:ind w:left="5760" w:hanging="360"/>
      </w:pPr>
      <w:rPr>
        <w:rFonts w:ascii="Courier New" w:hAnsi="Courier New" w:cs="Courier New" w:hint="default"/>
      </w:rPr>
    </w:lvl>
    <w:lvl w:ilvl="8" w:tplc="2BD4D466">
      <w:start w:val="1"/>
      <w:numFmt w:val="bullet"/>
      <w:lvlText w:val=""/>
      <w:lvlJc w:val="left"/>
      <w:pPr>
        <w:ind w:left="6480" w:hanging="360"/>
      </w:pPr>
      <w:rPr>
        <w:rFonts w:ascii="Wingdings" w:hAnsi="Wingdings" w:cs="Wingdings" w:hint="default"/>
      </w:rPr>
    </w:lvl>
  </w:abstractNum>
  <w:abstractNum w:abstractNumId="17" w15:restartNumberingAfterBreak="0">
    <w:nsid w:val="3CFD0928"/>
    <w:multiLevelType w:val="hybridMultilevel"/>
    <w:tmpl w:val="E27A138A"/>
    <w:lvl w:ilvl="0" w:tplc="D4067CBC">
      <w:start w:val="1"/>
      <w:numFmt w:val="bullet"/>
      <w:lvlText w:val=""/>
      <w:lvlJc w:val="left"/>
      <w:pPr>
        <w:ind w:left="720" w:hanging="360"/>
      </w:pPr>
      <w:rPr>
        <w:rFonts w:ascii="Symbol" w:hAnsi="Symbol" w:cs="Symbol" w:hint="default"/>
        <w:sz w:val="18"/>
        <w:szCs w:val="18"/>
      </w:rPr>
    </w:lvl>
    <w:lvl w:ilvl="1" w:tplc="BE0C69B2">
      <w:start w:val="1"/>
      <w:numFmt w:val="bullet"/>
      <w:lvlText w:val="o"/>
      <w:lvlJc w:val="left"/>
      <w:pPr>
        <w:ind w:left="1440" w:hanging="360"/>
      </w:pPr>
      <w:rPr>
        <w:rFonts w:ascii="Courier New" w:hAnsi="Courier New" w:cs="Courier New" w:hint="default"/>
      </w:rPr>
    </w:lvl>
    <w:lvl w:ilvl="2" w:tplc="4D0E9068">
      <w:start w:val="1"/>
      <w:numFmt w:val="bullet"/>
      <w:lvlText w:val=""/>
      <w:lvlJc w:val="left"/>
      <w:pPr>
        <w:ind w:left="2160" w:hanging="360"/>
      </w:pPr>
      <w:rPr>
        <w:rFonts w:ascii="Wingdings" w:hAnsi="Wingdings" w:cs="Wingdings" w:hint="default"/>
      </w:rPr>
    </w:lvl>
    <w:lvl w:ilvl="3" w:tplc="5FD4E656">
      <w:start w:val="1"/>
      <w:numFmt w:val="bullet"/>
      <w:lvlText w:val=""/>
      <w:lvlJc w:val="left"/>
      <w:pPr>
        <w:ind w:left="2880" w:hanging="360"/>
      </w:pPr>
      <w:rPr>
        <w:rFonts w:ascii="Symbol" w:hAnsi="Symbol" w:cs="Symbol" w:hint="default"/>
      </w:rPr>
    </w:lvl>
    <w:lvl w:ilvl="4" w:tplc="3070B202">
      <w:start w:val="1"/>
      <w:numFmt w:val="bullet"/>
      <w:lvlText w:val="o"/>
      <w:lvlJc w:val="left"/>
      <w:pPr>
        <w:ind w:left="3600" w:hanging="360"/>
      </w:pPr>
      <w:rPr>
        <w:rFonts w:ascii="Courier New" w:hAnsi="Courier New" w:cs="Courier New" w:hint="default"/>
      </w:rPr>
    </w:lvl>
    <w:lvl w:ilvl="5" w:tplc="A66E5954">
      <w:start w:val="1"/>
      <w:numFmt w:val="bullet"/>
      <w:lvlText w:val=""/>
      <w:lvlJc w:val="left"/>
      <w:pPr>
        <w:ind w:left="4320" w:hanging="360"/>
      </w:pPr>
      <w:rPr>
        <w:rFonts w:ascii="Wingdings" w:hAnsi="Wingdings" w:cs="Wingdings" w:hint="default"/>
      </w:rPr>
    </w:lvl>
    <w:lvl w:ilvl="6" w:tplc="63CCDE04">
      <w:start w:val="1"/>
      <w:numFmt w:val="bullet"/>
      <w:lvlText w:val=""/>
      <w:lvlJc w:val="left"/>
      <w:pPr>
        <w:ind w:left="5040" w:hanging="360"/>
      </w:pPr>
      <w:rPr>
        <w:rFonts w:ascii="Symbol" w:hAnsi="Symbol" w:cs="Symbol" w:hint="default"/>
      </w:rPr>
    </w:lvl>
    <w:lvl w:ilvl="7" w:tplc="CCE4E08C">
      <w:start w:val="1"/>
      <w:numFmt w:val="bullet"/>
      <w:lvlText w:val="o"/>
      <w:lvlJc w:val="left"/>
      <w:pPr>
        <w:ind w:left="5760" w:hanging="360"/>
      </w:pPr>
      <w:rPr>
        <w:rFonts w:ascii="Courier New" w:hAnsi="Courier New" w:cs="Courier New" w:hint="default"/>
      </w:rPr>
    </w:lvl>
    <w:lvl w:ilvl="8" w:tplc="F828A2F0">
      <w:start w:val="1"/>
      <w:numFmt w:val="bullet"/>
      <w:lvlText w:val=""/>
      <w:lvlJc w:val="left"/>
      <w:pPr>
        <w:ind w:left="6480" w:hanging="360"/>
      </w:pPr>
      <w:rPr>
        <w:rFonts w:ascii="Wingdings" w:hAnsi="Wingdings" w:cs="Wingdings" w:hint="default"/>
      </w:rPr>
    </w:lvl>
  </w:abstractNum>
  <w:abstractNum w:abstractNumId="18" w15:restartNumberingAfterBreak="0">
    <w:nsid w:val="3FDC2198"/>
    <w:multiLevelType w:val="hybridMultilevel"/>
    <w:tmpl w:val="DF042E0A"/>
    <w:lvl w:ilvl="0" w:tplc="A2C2802E">
      <w:start w:val="1"/>
      <w:numFmt w:val="bullet"/>
      <w:lvlText w:val=""/>
      <w:lvlJc w:val="left"/>
      <w:pPr>
        <w:ind w:left="720" w:hanging="360"/>
      </w:pPr>
      <w:rPr>
        <w:rFonts w:ascii="Symbol" w:hAnsi="Symbol" w:cs="Symbol" w:hint="default"/>
        <w:sz w:val="18"/>
        <w:szCs w:val="18"/>
      </w:rPr>
    </w:lvl>
    <w:lvl w:ilvl="1" w:tplc="ED1000B0">
      <w:start w:val="1"/>
      <w:numFmt w:val="bullet"/>
      <w:lvlText w:val="o"/>
      <w:lvlJc w:val="left"/>
      <w:pPr>
        <w:ind w:left="1440" w:hanging="360"/>
      </w:pPr>
      <w:rPr>
        <w:rFonts w:ascii="Courier New" w:hAnsi="Courier New" w:cs="Courier New" w:hint="default"/>
      </w:rPr>
    </w:lvl>
    <w:lvl w:ilvl="2" w:tplc="9FFAC340">
      <w:start w:val="1"/>
      <w:numFmt w:val="bullet"/>
      <w:lvlText w:val=""/>
      <w:lvlJc w:val="left"/>
      <w:pPr>
        <w:ind w:left="2160" w:hanging="360"/>
      </w:pPr>
      <w:rPr>
        <w:rFonts w:ascii="Wingdings" w:hAnsi="Wingdings" w:cs="Wingdings" w:hint="default"/>
      </w:rPr>
    </w:lvl>
    <w:lvl w:ilvl="3" w:tplc="05F4C840">
      <w:start w:val="1"/>
      <w:numFmt w:val="bullet"/>
      <w:lvlText w:val=""/>
      <w:lvlJc w:val="left"/>
      <w:pPr>
        <w:ind w:left="2880" w:hanging="360"/>
      </w:pPr>
      <w:rPr>
        <w:rFonts w:ascii="Symbol" w:hAnsi="Symbol" w:cs="Symbol" w:hint="default"/>
      </w:rPr>
    </w:lvl>
    <w:lvl w:ilvl="4" w:tplc="E1AC4736">
      <w:start w:val="1"/>
      <w:numFmt w:val="bullet"/>
      <w:lvlText w:val="o"/>
      <w:lvlJc w:val="left"/>
      <w:pPr>
        <w:ind w:left="3600" w:hanging="360"/>
      </w:pPr>
      <w:rPr>
        <w:rFonts w:ascii="Courier New" w:hAnsi="Courier New" w:cs="Courier New" w:hint="default"/>
      </w:rPr>
    </w:lvl>
    <w:lvl w:ilvl="5" w:tplc="6C789E7C">
      <w:start w:val="1"/>
      <w:numFmt w:val="bullet"/>
      <w:lvlText w:val=""/>
      <w:lvlJc w:val="left"/>
      <w:pPr>
        <w:ind w:left="4320" w:hanging="360"/>
      </w:pPr>
      <w:rPr>
        <w:rFonts w:ascii="Wingdings" w:hAnsi="Wingdings" w:cs="Wingdings" w:hint="default"/>
      </w:rPr>
    </w:lvl>
    <w:lvl w:ilvl="6" w:tplc="8530F292">
      <w:start w:val="1"/>
      <w:numFmt w:val="bullet"/>
      <w:lvlText w:val=""/>
      <w:lvlJc w:val="left"/>
      <w:pPr>
        <w:ind w:left="5040" w:hanging="360"/>
      </w:pPr>
      <w:rPr>
        <w:rFonts w:ascii="Symbol" w:hAnsi="Symbol" w:cs="Symbol" w:hint="default"/>
      </w:rPr>
    </w:lvl>
    <w:lvl w:ilvl="7" w:tplc="895C3616">
      <w:start w:val="1"/>
      <w:numFmt w:val="bullet"/>
      <w:lvlText w:val="o"/>
      <w:lvlJc w:val="left"/>
      <w:pPr>
        <w:ind w:left="5760" w:hanging="360"/>
      </w:pPr>
      <w:rPr>
        <w:rFonts w:ascii="Courier New" w:hAnsi="Courier New" w:cs="Courier New" w:hint="default"/>
      </w:rPr>
    </w:lvl>
    <w:lvl w:ilvl="8" w:tplc="3B42E3E4">
      <w:start w:val="1"/>
      <w:numFmt w:val="bullet"/>
      <w:lvlText w:val=""/>
      <w:lvlJc w:val="left"/>
      <w:pPr>
        <w:ind w:left="6480" w:hanging="360"/>
      </w:pPr>
      <w:rPr>
        <w:rFonts w:ascii="Wingdings" w:hAnsi="Wingdings" w:cs="Wingdings" w:hint="default"/>
      </w:rPr>
    </w:lvl>
  </w:abstractNum>
  <w:abstractNum w:abstractNumId="19" w15:restartNumberingAfterBreak="0">
    <w:nsid w:val="410E786E"/>
    <w:multiLevelType w:val="hybridMultilevel"/>
    <w:tmpl w:val="AA8A2156"/>
    <w:lvl w:ilvl="0" w:tplc="422637C4">
      <w:start w:val="1"/>
      <w:numFmt w:val="bullet"/>
      <w:lvlText w:val=""/>
      <w:lvlJc w:val="left"/>
      <w:pPr>
        <w:ind w:left="720" w:hanging="360"/>
      </w:pPr>
      <w:rPr>
        <w:rFonts w:ascii="Symbol" w:hAnsi="Symbol" w:cs="Symbol" w:hint="default"/>
        <w:sz w:val="18"/>
        <w:szCs w:val="18"/>
      </w:rPr>
    </w:lvl>
    <w:lvl w:ilvl="1" w:tplc="C2363EC0">
      <w:start w:val="1"/>
      <w:numFmt w:val="bullet"/>
      <w:lvlText w:val="o"/>
      <w:lvlJc w:val="left"/>
      <w:pPr>
        <w:ind w:left="1440" w:hanging="360"/>
      </w:pPr>
      <w:rPr>
        <w:rFonts w:ascii="Courier New" w:hAnsi="Courier New" w:cs="Courier New" w:hint="default"/>
      </w:rPr>
    </w:lvl>
    <w:lvl w:ilvl="2" w:tplc="B3E005EE">
      <w:start w:val="1"/>
      <w:numFmt w:val="bullet"/>
      <w:lvlText w:val=""/>
      <w:lvlJc w:val="left"/>
      <w:pPr>
        <w:ind w:left="2160" w:hanging="360"/>
      </w:pPr>
      <w:rPr>
        <w:rFonts w:ascii="Wingdings" w:hAnsi="Wingdings" w:cs="Wingdings" w:hint="default"/>
      </w:rPr>
    </w:lvl>
    <w:lvl w:ilvl="3" w:tplc="F9DAAC5C">
      <w:start w:val="1"/>
      <w:numFmt w:val="bullet"/>
      <w:lvlText w:val=""/>
      <w:lvlJc w:val="left"/>
      <w:pPr>
        <w:ind w:left="2880" w:hanging="360"/>
      </w:pPr>
      <w:rPr>
        <w:rFonts w:ascii="Symbol" w:hAnsi="Symbol" w:cs="Symbol" w:hint="default"/>
      </w:rPr>
    </w:lvl>
    <w:lvl w:ilvl="4" w:tplc="C1E05BD2">
      <w:start w:val="1"/>
      <w:numFmt w:val="bullet"/>
      <w:lvlText w:val="o"/>
      <w:lvlJc w:val="left"/>
      <w:pPr>
        <w:ind w:left="3600" w:hanging="360"/>
      </w:pPr>
      <w:rPr>
        <w:rFonts w:ascii="Courier New" w:hAnsi="Courier New" w:cs="Courier New" w:hint="default"/>
      </w:rPr>
    </w:lvl>
    <w:lvl w:ilvl="5" w:tplc="EAAC57F0">
      <w:start w:val="1"/>
      <w:numFmt w:val="bullet"/>
      <w:lvlText w:val=""/>
      <w:lvlJc w:val="left"/>
      <w:pPr>
        <w:ind w:left="4320" w:hanging="360"/>
      </w:pPr>
      <w:rPr>
        <w:rFonts w:ascii="Wingdings" w:hAnsi="Wingdings" w:cs="Wingdings" w:hint="default"/>
      </w:rPr>
    </w:lvl>
    <w:lvl w:ilvl="6" w:tplc="009837E2">
      <w:start w:val="1"/>
      <w:numFmt w:val="bullet"/>
      <w:lvlText w:val=""/>
      <w:lvlJc w:val="left"/>
      <w:pPr>
        <w:ind w:left="5040" w:hanging="360"/>
      </w:pPr>
      <w:rPr>
        <w:rFonts w:ascii="Symbol" w:hAnsi="Symbol" w:cs="Symbol" w:hint="default"/>
      </w:rPr>
    </w:lvl>
    <w:lvl w:ilvl="7" w:tplc="392E0804">
      <w:start w:val="1"/>
      <w:numFmt w:val="bullet"/>
      <w:lvlText w:val="o"/>
      <w:lvlJc w:val="left"/>
      <w:pPr>
        <w:ind w:left="5760" w:hanging="360"/>
      </w:pPr>
      <w:rPr>
        <w:rFonts w:ascii="Courier New" w:hAnsi="Courier New" w:cs="Courier New" w:hint="default"/>
      </w:rPr>
    </w:lvl>
    <w:lvl w:ilvl="8" w:tplc="FB3488A6">
      <w:start w:val="1"/>
      <w:numFmt w:val="bullet"/>
      <w:lvlText w:val=""/>
      <w:lvlJc w:val="left"/>
      <w:pPr>
        <w:ind w:left="6480" w:hanging="360"/>
      </w:pPr>
      <w:rPr>
        <w:rFonts w:ascii="Wingdings" w:hAnsi="Wingdings" w:cs="Wingdings" w:hint="default"/>
      </w:rPr>
    </w:lvl>
  </w:abstractNum>
  <w:abstractNum w:abstractNumId="20" w15:restartNumberingAfterBreak="0">
    <w:nsid w:val="41F76B4E"/>
    <w:multiLevelType w:val="hybridMultilevel"/>
    <w:tmpl w:val="9D4CFAB8"/>
    <w:lvl w:ilvl="0" w:tplc="31FAD074">
      <w:start w:val="1"/>
      <w:numFmt w:val="bullet"/>
      <w:lvlText w:val=""/>
      <w:lvlJc w:val="left"/>
      <w:pPr>
        <w:ind w:left="720" w:hanging="360"/>
      </w:pPr>
      <w:rPr>
        <w:rFonts w:ascii="Symbol" w:hAnsi="Symbol" w:cs="Symbol" w:hint="default"/>
        <w:sz w:val="18"/>
        <w:szCs w:val="18"/>
      </w:rPr>
    </w:lvl>
    <w:lvl w:ilvl="1" w:tplc="A2F87208">
      <w:start w:val="1"/>
      <w:numFmt w:val="bullet"/>
      <w:lvlText w:val="o"/>
      <w:lvlJc w:val="left"/>
      <w:pPr>
        <w:ind w:left="1440" w:hanging="360"/>
      </w:pPr>
      <w:rPr>
        <w:rFonts w:ascii="Courier New" w:hAnsi="Courier New" w:cs="Courier New" w:hint="default"/>
      </w:rPr>
    </w:lvl>
    <w:lvl w:ilvl="2" w:tplc="38600F34">
      <w:start w:val="1"/>
      <w:numFmt w:val="bullet"/>
      <w:lvlText w:val=""/>
      <w:lvlJc w:val="left"/>
      <w:pPr>
        <w:ind w:left="2160" w:hanging="360"/>
      </w:pPr>
      <w:rPr>
        <w:rFonts w:ascii="Wingdings" w:hAnsi="Wingdings" w:cs="Wingdings" w:hint="default"/>
      </w:rPr>
    </w:lvl>
    <w:lvl w:ilvl="3" w:tplc="9BC697FC">
      <w:start w:val="1"/>
      <w:numFmt w:val="bullet"/>
      <w:lvlText w:val=""/>
      <w:lvlJc w:val="left"/>
      <w:pPr>
        <w:ind w:left="2880" w:hanging="360"/>
      </w:pPr>
      <w:rPr>
        <w:rFonts w:ascii="Symbol" w:hAnsi="Symbol" w:cs="Symbol" w:hint="default"/>
      </w:rPr>
    </w:lvl>
    <w:lvl w:ilvl="4" w:tplc="06CC21D2">
      <w:start w:val="1"/>
      <w:numFmt w:val="bullet"/>
      <w:lvlText w:val="o"/>
      <w:lvlJc w:val="left"/>
      <w:pPr>
        <w:ind w:left="3600" w:hanging="360"/>
      </w:pPr>
      <w:rPr>
        <w:rFonts w:ascii="Courier New" w:hAnsi="Courier New" w:cs="Courier New" w:hint="default"/>
      </w:rPr>
    </w:lvl>
    <w:lvl w:ilvl="5" w:tplc="C5B09B4A">
      <w:start w:val="1"/>
      <w:numFmt w:val="bullet"/>
      <w:lvlText w:val=""/>
      <w:lvlJc w:val="left"/>
      <w:pPr>
        <w:ind w:left="4320" w:hanging="360"/>
      </w:pPr>
      <w:rPr>
        <w:rFonts w:ascii="Wingdings" w:hAnsi="Wingdings" w:cs="Wingdings" w:hint="default"/>
      </w:rPr>
    </w:lvl>
    <w:lvl w:ilvl="6" w:tplc="E2C05F8A">
      <w:start w:val="1"/>
      <w:numFmt w:val="bullet"/>
      <w:lvlText w:val=""/>
      <w:lvlJc w:val="left"/>
      <w:pPr>
        <w:ind w:left="5040" w:hanging="360"/>
      </w:pPr>
      <w:rPr>
        <w:rFonts w:ascii="Symbol" w:hAnsi="Symbol" w:cs="Symbol" w:hint="default"/>
      </w:rPr>
    </w:lvl>
    <w:lvl w:ilvl="7" w:tplc="C83E8FA8">
      <w:start w:val="1"/>
      <w:numFmt w:val="bullet"/>
      <w:lvlText w:val="o"/>
      <w:lvlJc w:val="left"/>
      <w:pPr>
        <w:ind w:left="5760" w:hanging="360"/>
      </w:pPr>
      <w:rPr>
        <w:rFonts w:ascii="Courier New" w:hAnsi="Courier New" w:cs="Courier New" w:hint="default"/>
      </w:rPr>
    </w:lvl>
    <w:lvl w:ilvl="8" w:tplc="8506A754">
      <w:start w:val="1"/>
      <w:numFmt w:val="bullet"/>
      <w:lvlText w:val=""/>
      <w:lvlJc w:val="left"/>
      <w:pPr>
        <w:ind w:left="6480" w:hanging="360"/>
      </w:pPr>
      <w:rPr>
        <w:rFonts w:ascii="Wingdings" w:hAnsi="Wingdings" w:cs="Wingdings" w:hint="default"/>
      </w:rPr>
    </w:lvl>
  </w:abstractNum>
  <w:abstractNum w:abstractNumId="21" w15:restartNumberingAfterBreak="0">
    <w:nsid w:val="45325E72"/>
    <w:multiLevelType w:val="hybridMultilevel"/>
    <w:tmpl w:val="1AD6052E"/>
    <w:lvl w:ilvl="0" w:tplc="2E409442">
      <w:start w:val="5"/>
      <w:numFmt w:val="lowerLetter"/>
      <w:lvlText w:val="%1."/>
      <w:lvlJc w:val="left"/>
      <w:pPr>
        <w:ind w:left="720" w:hanging="360"/>
      </w:pPr>
      <w:rPr>
        <w:rFonts w:ascii="Arial" w:hAnsi="Arial" w:cs="Arial" w:hint="default"/>
        <w:sz w:val="18"/>
        <w:szCs w:val="18"/>
      </w:rPr>
    </w:lvl>
    <w:lvl w:ilvl="1" w:tplc="470C1376">
      <w:start w:val="1"/>
      <w:numFmt w:val="lowerLetter"/>
      <w:lvlText w:val="%2."/>
      <w:lvlJc w:val="left"/>
      <w:pPr>
        <w:ind w:left="1440" w:hanging="360"/>
      </w:pPr>
    </w:lvl>
    <w:lvl w:ilvl="2" w:tplc="1416F202">
      <w:start w:val="1"/>
      <w:numFmt w:val="lowerLetter"/>
      <w:lvlText w:val="%3."/>
      <w:lvlJc w:val="left"/>
      <w:pPr>
        <w:ind w:left="2160" w:hanging="360"/>
      </w:pPr>
    </w:lvl>
    <w:lvl w:ilvl="3" w:tplc="C03A00B4">
      <w:start w:val="1"/>
      <w:numFmt w:val="lowerLetter"/>
      <w:lvlText w:val="%4."/>
      <w:lvlJc w:val="left"/>
      <w:pPr>
        <w:ind w:left="2880" w:hanging="360"/>
      </w:pPr>
    </w:lvl>
    <w:lvl w:ilvl="4" w:tplc="53D6B308">
      <w:start w:val="1"/>
      <w:numFmt w:val="lowerLetter"/>
      <w:lvlText w:val="%5."/>
      <w:lvlJc w:val="left"/>
      <w:pPr>
        <w:ind w:left="3600" w:hanging="360"/>
      </w:pPr>
    </w:lvl>
    <w:lvl w:ilvl="5" w:tplc="D962327C">
      <w:start w:val="1"/>
      <w:numFmt w:val="lowerLetter"/>
      <w:lvlText w:val="%6."/>
      <w:lvlJc w:val="left"/>
      <w:pPr>
        <w:ind w:left="4320" w:hanging="360"/>
      </w:pPr>
    </w:lvl>
    <w:lvl w:ilvl="6" w:tplc="471E97B4">
      <w:start w:val="1"/>
      <w:numFmt w:val="lowerLetter"/>
      <w:lvlText w:val="%7."/>
      <w:lvlJc w:val="left"/>
      <w:pPr>
        <w:ind w:left="5040" w:hanging="360"/>
      </w:pPr>
    </w:lvl>
    <w:lvl w:ilvl="7" w:tplc="525AC5CA">
      <w:start w:val="1"/>
      <w:numFmt w:val="lowerLetter"/>
      <w:lvlText w:val="%8."/>
      <w:lvlJc w:val="left"/>
      <w:pPr>
        <w:ind w:left="5760" w:hanging="360"/>
      </w:pPr>
    </w:lvl>
    <w:lvl w:ilvl="8" w:tplc="5A6A2B4E">
      <w:start w:val="1"/>
      <w:numFmt w:val="lowerLetter"/>
      <w:lvlText w:val="%9."/>
      <w:lvlJc w:val="left"/>
      <w:pPr>
        <w:ind w:left="6480" w:hanging="360"/>
      </w:pPr>
    </w:lvl>
  </w:abstractNum>
  <w:abstractNum w:abstractNumId="22"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563144"/>
    <w:multiLevelType w:val="hybridMultilevel"/>
    <w:tmpl w:val="96E43238"/>
    <w:lvl w:ilvl="0" w:tplc="E10E631E">
      <w:start w:val="1"/>
      <w:numFmt w:val="bullet"/>
      <w:lvlText w:val=""/>
      <w:lvlJc w:val="left"/>
      <w:pPr>
        <w:ind w:left="720" w:hanging="360"/>
      </w:pPr>
      <w:rPr>
        <w:rFonts w:ascii="Symbol" w:hAnsi="Symbol" w:cs="Symbol" w:hint="default"/>
        <w:sz w:val="18"/>
        <w:szCs w:val="18"/>
      </w:rPr>
    </w:lvl>
    <w:lvl w:ilvl="1" w:tplc="E0BC112E">
      <w:start w:val="1"/>
      <w:numFmt w:val="bullet"/>
      <w:lvlText w:val="o"/>
      <w:lvlJc w:val="left"/>
      <w:pPr>
        <w:ind w:left="1440" w:hanging="360"/>
      </w:pPr>
      <w:rPr>
        <w:rFonts w:ascii="Courier New" w:hAnsi="Courier New" w:cs="Courier New" w:hint="default"/>
      </w:rPr>
    </w:lvl>
    <w:lvl w:ilvl="2" w:tplc="778C9092">
      <w:start w:val="1"/>
      <w:numFmt w:val="bullet"/>
      <w:lvlText w:val=""/>
      <w:lvlJc w:val="left"/>
      <w:pPr>
        <w:ind w:left="2160" w:hanging="360"/>
      </w:pPr>
      <w:rPr>
        <w:rFonts w:ascii="Wingdings" w:hAnsi="Wingdings" w:cs="Wingdings" w:hint="default"/>
      </w:rPr>
    </w:lvl>
    <w:lvl w:ilvl="3" w:tplc="B09E4C02">
      <w:start w:val="1"/>
      <w:numFmt w:val="bullet"/>
      <w:lvlText w:val=""/>
      <w:lvlJc w:val="left"/>
      <w:pPr>
        <w:ind w:left="2880" w:hanging="360"/>
      </w:pPr>
      <w:rPr>
        <w:rFonts w:ascii="Symbol" w:hAnsi="Symbol" w:cs="Symbol" w:hint="default"/>
      </w:rPr>
    </w:lvl>
    <w:lvl w:ilvl="4" w:tplc="51EC1C82">
      <w:start w:val="1"/>
      <w:numFmt w:val="bullet"/>
      <w:lvlText w:val="o"/>
      <w:lvlJc w:val="left"/>
      <w:pPr>
        <w:ind w:left="3600" w:hanging="360"/>
      </w:pPr>
      <w:rPr>
        <w:rFonts w:ascii="Courier New" w:hAnsi="Courier New" w:cs="Courier New" w:hint="default"/>
      </w:rPr>
    </w:lvl>
    <w:lvl w:ilvl="5" w:tplc="023AC256">
      <w:start w:val="1"/>
      <w:numFmt w:val="bullet"/>
      <w:lvlText w:val=""/>
      <w:lvlJc w:val="left"/>
      <w:pPr>
        <w:ind w:left="4320" w:hanging="360"/>
      </w:pPr>
      <w:rPr>
        <w:rFonts w:ascii="Wingdings" w:hAnsi="Wingdings" w:cs="Wingdings" w:hint="default"/>
      </w:rPr>
    </w:lvl>
    <w:lvl w:ilvl="6" w:tplc="F288F44C">
      <w:start w:val="1"/>
      <w:numFmt w:val="bullet"/>
      <w:lvlText w:val=""/>
      <w:lvlJc w:val="left"/>
      <w:pPr>
        <w:ind w:left="5040" w:hanging="360"/>
      </w:pPr>
      <w:rPr>
        <w:rFonts w:ascii="Symbol" w:hAnsi="Symbol" w:cs="Symbol" w:hint="default"/>
      </w:rPr>
    </w:lvl>
    <w:lvl w:ilvl="7" w:tplc="B47EE6A6">
      <w:start w:val="1"/>
      <w:numFmt w:val="bullet"/>
      <w:lvlText w:val="o"/>
      <w:lvlJc w:val="left"/>
      <w:pPr>
        <w:ind w:left="5760" w:hanging="360"/>
      </w:pPr>
      <w:rPr>
        <w:rFonts w:ascii="Courier New" w:hAnsi="Courier New" w:cs="Courier New" w:hint="default"/>
      </w:rPr>
    </w:lvl>
    <w:lvl w:ilvl="8" w:tplc="FECCA014">
      <w:start w:val="1"/>
      <w:numFmt w:val="bullet"/>
      <w:lvlText w:val=""/>
      <w:lvlJc w:val="left"/>
      <w:pPr>
        <w:ind w:left="6480" w:hanging="360"/>
      </w:pPr>
      <w:rPr>
        <w:rFonts w:ascii="Wingdings" w:hAnsi="Wingdings" w:cs="Wingding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1CE08CA"/>
    <w:multiLevelType w:val="hybridMultilevel"/>
    <w:tmpl w:val="671ABB46"/>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C7F360C"/>
    <w:multiLevelType w:val="hybridMultilevel"/>
    <w:tmpl w:val="4C0A86FE"/>
    <w:lvl w:ilvl="0" w:tplc="89C6D74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660534"/>
    <w:multiLevelType w:val="hybridMultilevel"/>
    <w:tmpl w:val="B964E06C"/>
    <w:lvl w:ilvl="0" w:tplc="43A2F330">
      <w:start w:val="1"/>
      <w:numFmt w:val="lowerLetter"/>
      <w:lvlText w:val="%1."/>
      <w:lvlJc w:val="left"/>
      <w:pPr>
        <w:ind w:left="720" w:hanging="360"/>
      </w:pPr>
      <w:rPr>
        <w:rFonts w:ascii="Arial" w:hAnsi="Arial" w:cs="Arial" w:hint="default"/>
        <w:sz w:val="18"/>
        <w:szCs w:val="18"/>
      </w:rPr>
    </w:lvl>
    <w:lvl w:ilvl="1" w:tplc="3280D0F4">
      <w:start w:val="1"/>
      <w:numFmt w:val="lowerLetter"/>
      <w:lvlText w:val="%2."/>
      <w:lvlJc w:val="left"/>
      <w:pPr>
        <w:ind w:left="1440" w:hanging="360"/>
      </w:pPr>
    </w:lvl>
    <w:lvl w:ilvl="2" w:tplc="D9CAB32E">
      <w:start w:val="1"/>
      <w:numFmt w:val="lowerLetter"/>
      <w:lvlText w:val="%3."/>
      <w:lvlJc w:val="left"/>
      <w:pPr>
        <w:ind w:left="2160" w:hanging="360"/>
      </w:pPr>
    </w:lvl>
    <w:lvl w:ilvl="3" w:tplc="A216CD86">
      <w:start w:val="1"/>
      <w:numFmt w:val="lowerLetter"/>
      <w:lvlText w:val="%4."/>
      <w:lvlJc w:val="left"/>
      <w:pPr>
        <w:ind w:left="2880" w:hanging="360"/>
      </w:pPr>
    </w:lvl>
    <w:lvl w:ilvl="4" w:tplc="45BEDA12">
      <w:start w:val="1"/>
      <w:numFmt w:val="lowerLetter"/>
      <w:lvlText w:val="%5."/>
      <w:lvlJc w:val="left"/>
      <w:pPr>
        <w:ind w:left="3600" w:hanging="360"/>
      </w:pPr>
    </w:lvl>
    <w:lvl w:ilvl="5" w:tplc="95289E9C">
      <w:start w:val="1"/>
      <w:numFmt w:val="lowerLetter"/>
      <w:lvlText w:val="%6."/>
      <w:lvlJc w:val="left"/>
      <w:pPr>
        <w:ind w:left="4320" w:hanging="360"/>
      </w:pPr>
    </w:lvl>
    <w:lvl w:ilvl="6" w:tplc="55FC1A9C">
      <w:start w:val="1"/>
      <w:numFmt w:val="lowerLetter"/>
      <w:lvlText w:val="%7."/>
      <w:lvlJc w:val="left"/>
      <w:pPr>
        <w:ind w:left="5040" w:hanging="360"/>
      </w:pPr>
    </w:lvl>
    <w:lvl w:ilvl="7" w:tplc="281C24C4">
      <w:start w:val="1"/>
      <w:numFmt w:val="lowerLetter"/>
      <w:lvlText w:val="%8."/>
      <w:lvlJc w:val="left"/>
      <w:pPr>
        <w:ind w:left="5760" w:hanging="360"/>
      </w:pPr>
    </w:lvl>
    <w:lvl w:ilvl="8" w:tplc="D68C32AA">
      <w:start w:val="1"/>
      <w:numFmt w:val="lowerLetter"/>
      <w:lvlText w:val="%9."/>
      <w:lvlJc w:val="left"/>
      <w:pPr>
        <w:ind w:left="6480" w:hanging="360"/>
      </w:pPr>
    </w:lvl>
  </w:abstractNum>
  <w:abstractNum w:abstractNumId="36" w15:restartNumberingAfterBreak="0">
    <w:nsid w:val="6E307D29"/>
    <w:multiLevelType w:val="hybridMultilevel"/>
    <w:tmpl w:val="AE0EE26E"/>
    <w:lvl w:ilvl="0" w:tplc="14DA5CA2">
      <w:start w:val="1"/>
      <w:numFmt w:val="bullet"/>
      <w:lvlText w:val=""/>
      <w:lvlJc w:val="left"/>
      <w:pPr>
        <w:ind w:left="720" w:hanging="360"/>
      </w:pPr>
      <w:rPr>
        <w:rFonts w:ascii="Symbol" w:hAnsi="Symbol" w:cs="Symbol" w:hint="default"/>
        <w:sz w:val="18"/>
        <w:szCs w:val="18"/>
      </w:rPr>
    </w:lvl>
    <w:lvl w:ilvl="1" w:tplc="074674AE">
      <w:start w:val="1"/>
      <w:numFmt w:val="bullet"/>
      <w:lvlText w:val="o"/>
      <w:lvlJc w:val="left"/>
      <w:pPr>
        <w:ind w:left="1440" w:hanging="360"/>
      </w:pPr>
      <w:rPr>
        <w:rFonts w:ascii="Courier New" w:hAnsi="Courier New" w:cs="Courier New" w:hint="default"/>
      </w:rPr>
    </w:lvl>
    <w:lvl w:ilvl="2" w:tplc="DB2811C0">
      <w:start w:val="1"/>
      <w:numFmt w:val="bullet"/>
      <w:lvlText w:val=""/>
      <w:lvlJc w:val="left"/>
      <w:pPr>
        <w:ind w:left="2160" w:hanging="360"/>
      </w:pPr>
      <w:rPr>
        <w:rFonts w:ascii="Wingdings" w:hAnsi="Wingdings" w:cs="Wingdings" w:hint="default"/>
      </w:rPr>
    </w:lvl>
    <w:lvl w:ilvl="3" w:tplc="6158D242">
      <w:start w:val="1"/>
      <w:numFmt w:val="bullet"/>
      <w:lvlText w:val=""/>
      <w:lvlJc w:val="left"/>
      <w:pPr>
        <w:ind w:left="2880" w:hanging="360"/>
      </w:pPr>
      <w:rPr>
        <w:rFonts w:ascii="Symbol" w:hAnsi="Symbol" w:cs="Symbol" w:hint="default"/>
      </w:rPr>
    </w:lvl>
    <w:lvl w:ilvl="4" w:tplc="A7862C2A">
      <w:start w:val="1"/>
      <w:numFmt w:val="bullet"/>
      <w:lvlText w:val="o"/>
      <w:lvlJc w:val="left"/>
      <w:pPr>
        <w:ind w:left="3600" w:hanging="360"/>
      </w:pPr>
      <w:rPr>
        <w:rFonts w:ascii="Courier New" w:hAnsi="Courier New" w:cs="Courier New" w:hint="default"/>
      </w:rPr>
    </w:lvl>
    <w:lvl w:ilvl="5" w:tplc="AD10D5AC">
      <w:start w:val="1"/>
      <w:numFmt w:val="bullet"/>
      <w:lvlText w:val=""/>
      <w:lvlJc w:val="left"/>
      <w:pPr>
        <w:ind w:left="4320" w:hanging="360"/>
      </w:pPr>
      <w:rPr>
        <w:rFonts w:ascii="Wingdings" w:hAnsi="Wingdings" w:cs="Wingdings" w:hint="default"/>
      </w:rPr>
    </w:lvl>
    <w:lvl w:ilvl="6" w:tplc="AAF898B8">
      <w:start w:val="1"/>
      <w:numFmt w:val="bullet"/>
      <w:lvlText w:val=""/>
      <w:lvlJc w:val="left"/>
      <w:pPr>
        <w:ind w:left="5040" w:hanging="360"/>
      </w:pPr>
      <w:rPr>
        <w:rFonts w:ascii="Symbol" w:hAnsi="Symbol" w:cs="Symbol" w:hint="default"/>
      </w:rPr>
    </w:lvl>
    <w:lvl w:ilvl="7" w:tplc="5E04512A">
      <w:start w:val="1"/>
      <w:numFmt w:val="bullet"/>
      <w:lvlText w:val="o"/>
      <w:lvlJc w:val="left"/>
      <w:pPr>
        <w:ind w:left="5760" w:hanging="360"/>
      </w:pPr>
      <w:rPr>
        <w:rFonts w:ascii="Courier New" w:hAnsi="Courier New" w:cs="Courier New" w:hint="default"/>
      </w:rPr>
    </w:lvl>
    <w:lvl w:ilvl="8" w:tplc="462EDE70">
      <w:start w:val="1"/>
      <w:numFmt w:val="bullet"/>
      <w:lvlText w:val=""/>
      <w:lvlJc w:val="left"/>
      <w:pPr>
        <w:ind w:left="6480" w:hanging="360"/>
      </w:pPr>
      <w:rPr>
        <w:rFonts w:ascii="Wingdings" w:hAnsi="Wingdings" w:cs="Wingdings" w:hint="default"/>
      </w:rPr>
    </w:lvl>
  </w:abstractNum>
  <w:abstractNum w:abstractNumId="37" w15:restartNumberingAfterBreak="0">
    <w:nsid w:val="6E3A6DB4"/>
    <w:multiLevelType w:val="hybridMultilevel"/>
    <w:tmpl w:val="E25EDA1A"/>
    <w:lvl w:ilvl="0" w:tplc="D756929E">
      <w:start w:val="1"/>
      <w:numFmt w:val="bullet"/>
      <w:lvlText w:val=""/>
      <w:lvlJc w:val="left"/>
      <w:pPr>
        <w:ind w:left="720" w:hanging="360"/>
      </w:pPr>
      <w:rPr>
        <w:rFonts w:ascii="Symbol" w:hAnsi="Symbol" w:cs="Symbol" w:hint="default"/>
        <w:sz w:val="18"/>
        <w:szCs w:val="18"/>
      </w:rPr>
    </w:lvl>
    <w:lvl w:ilvl="1" w:tplc="42E23CC2">
      <w:start w:val="1"/>
      <w:numFmt w:val="bullet"/>
      <w:lvlText w:val="o"/>
      <w:lvlJc w:val="left"/>
      <w:pPr>
        <w:ind w:left="1440" w:hanging="360"/>
      </w:pPr>
      <w:rPr>
        <w:rFonts w:ascii="Courier New" w:hAnsi="Courier New" w:cs="Courier New" w:hint="default"/>
      </w:rPr>
    </w:lvl>
    <w:lvl w:ilvl="2" w:tplc="6DC6C9AE">
      <w:start w:val="1"/>
      <w:numFmt w:val="bullet"/>
      <w:lvlText w:val=""/>
      <w:lvlJc w:val="left"/>
      <w:pPr>
        <w:ind w:left="2160" w:hanging="360"/>
      </w:pPr>
      <w:rPr>
        <w:rFonts w:ascii="Wingdings" w:hAnsi="Wingdings" w:cs="Wingdings" w:hint="default"/>
      </w:rPr>
    </w:lvl>
    <w:lvl w:ilvl="3" w:tplc="93BE55E2">
      <w:start w:val="1"/>
      <w:numFmt w:val="bullet"/>
      <w:lvlText w:val=""/>
      <w:lvlJc w:val="left"/>
      <w:pPr>
        <w:ind w:left="2880" w:hanging="360"/>
      </w:pPr>
      <w:rPr>
        <w:rFonts w:ascii="Symbol" w:hAnsi="Symbol" w:cs="Symbol" w:hint="default"/>
      </w:rPr>
    </w:lvl>
    <w:lvl w:ilvl="4" w:tplc="2F5E8BDE">
      <w:start w:val="1"/>
      <w:numFmt w:val="bullet"/>
      <w:lvlText w:val="o"/>
      <w:lvlJc w:val="left"/>
      <w:pPr>
        <w:ind w:left="3600" w:hanging="360"/>
      </w:pPr>
      <w:rPr>
        <w:rFonts w:ascii="Courier New" w:hAnsi="Courier New" w:cs="Courier New" w:hint="default"/>
      </w:rPr>
    </w:lvl>
    <w:lvl w:ilvl="5" w:tplc="38F6B104">
      <w:start w:val="1"/>
      <w:numFmt w:val="bullet"/>
      <w:lvlText w:val=""/>
      <w:lvlJc w:val="left"/>
      <w:pPr>
        <w:ind w:left="4320" w:hanging="360"/>
      </w:pPr>
      <w:rPr>
        <w:rFonts w:ascii="Wingdings" w:hAnsi="Wingdings" w:cs="Wingdings" w:hint="default"/>
      </w:rPr>
    </w:lvl>
    <w:lvl w:ilvl="6" w:tplc="6AD2638C">
      <w:start w:val="1"/>
      <w:numFmt w:val="bullet"/>
      <w:lvlText w:val=""/>
      <w:lvlJc w:val="left"/>
      <w:pPr>
        <w:ind w:left="5040" w:hanging="360"/>
      </w:pPr>
      <w:rPr>
        <w:rFonts w:ascii="Symbol" w:hAnsi="Symbol" w:cs="Symbol" w:hint="default"/>
      </w:rPr>
    </w:lvl>
    <w:lvl w:ilvl="7" w:tplc="83526C72">
      <w:start w:val="1"/>
      <w:numFmt w:val="bullet"/>
      <w:lvlText w:val="o"/>
      <w:lvlJc w:val="left"/>
      <w:pPr>
        <w:ind w:left="5760" w:hanging="360"/>
      </w:pPr>
      <w:rPr>
        <w:rFonts w:ascii="Courier New" w:hAnsi="Courier New" w:cs="Courier New" w:hint="default"/>
      </w:rPr>
    </w:lvl>
    <w:lvl w:ilvl="8" w:tplc="F2D67AA2">
      <w:start w:val="1"/>
      <w:numFmt w:val="bullet"/>
      <w:lvlText w:val=""/>
      <w:lvlJc w:val="left"/>
      <w:pPr>
        <w:ind w:left="6480" w:hanging="360"/>
      </w:pPr>
      <w:rPr>
        <w:rFonts w:ascii="Wingdings" w:hAnsi="Wingdings" w:cs="Wingdings" w:hint="default"/>
      </w:rPr>
    </w:lvl>
  </w:abstractNum>
  <w:abstractNum w:abstractNumId="38" w15:restartNumberingAfterBreak="0">
    <w:nsid w:val="6FC22917"/>
    <w:multiLevelType w:val="hybridMultilevel"/>
    <w:tmpl w:val="1FC05644"/>
    <w:lvl w:ilvl="0" w:tplc="0458EF98">
      <w:start w:val="1"/>
      <w:numFmt w:val="bullet"/>
      <w:lvlText w:val=""/>
      <w:lvlJc w:val="left"/>
      <w:pPr>
        <w:ind w:left="720" w:hanging="360"/>
      </w:pPr>
      <w:rPr>
        <w:rFonts w:ascii="Symbol" w:hAnsi="Symbol" w:cs="Symbol" w:hint="default"/>
        <w:sz w:val="18"/>
        <w:szCs w:val="20"/>
      </w:rPr>
    </w:lvl>
    <w:lvl w:ilvl="1" w:tplc="163E93AC">
      <w:start w:val="1"/>
      <w:numFmt w:val="bullet"/>
      <w:lvlText w:val="o"/>
      <w:lvlJc w:val="left"/>
      <w:pPr>
        <w:ind w:left="1440" w:hanging="360"/>
      </w:pPr>
      <w:rPr>
        <w:rFonts w:ascii="Courier New" w:hAnsi="Courier New" w:cs="Courier New" w:hint="default"/>
      </w:rPr>
    </w:lvl>
    <w:lvl w:ilvl="2" w:tplc="A5B81D32">
      <w:start w:val="1"/>
      <w:numFmt w:val="bullet"/>
      <w:lvlText w:val=""/>
      <w:lvlJc w:val="left"/>
      <w:pPr>
        <w:ind w:left="2160" w:hanging="360"/>
      </w:pPr>
      <w:rPr>
        <w:rFonts w:ascii="Wingdings" w:hAnsi="Wingdings" w:cs="Wingdings" w:hint="default"/>
      </w:rPr>
    </w:lvl>
    <w:lvl w:ilvl="3" w:tplc="60283D8E">
      <w:start w:val="1"/>
      <w:numFmt w:val="bullet"/>
      <w:lvlText w:val=""/>
      <w:lvlJc w:val="left"/>
      <w:pPr>
        <w:ind w:left="2880" w:hanging="360"/>
      </w:pPr>
      <w:rPr>
        <w:rFonts w:ascii="Symbol" w:hAnsi="Symbol" w:cs="Symbol" w:hint="default"/>
      </w:rPr>
    </w:lvl>
    <w:lvl w:ilvl="4" w:tplc="E1EC9ED6">
      <w:start w:val="1"/>
      <w:numFmt w:val="bullet"/>
      <w:lvlText w:val="o"/>
      <w:lvlJc w:val="left"/>
      <w:pPr>
        <w:ind w:left="3600" w:hanging="360"/>
      </w:pPr>
      <w:rPr>
        <w:rFonts w:ascii="Courier New" w:hAnsi="Courier New" w:cs="Courier New" w:hint="default"/>
      </w:rPr>
    </w:lvl>
    <w:lvl w:ilvl="5" w:tplc="1FE4ED98">
      <w:start w:val="1"/>
      <w:numFmt w:val="bullet"/>
      <w:lvlText w:val=""/>
      <w:lvlJc w:val="left"/>
      <w:pPr>
        <w:ind w:left="4320" w:hanging="360"/>
      </w:pPr>
      <w:rPr>
        <w:rFonts w:ascii="Wingdings" w:hAnsi="Wingdings" w:cs="Wingdings" w:hint="default"/>
      </w:rPr>
    </w:lvl>
    <w:lvl w:ilvl="6" w:tplc="93103E20">
      <w:start w:val="1"/>
      <w:numFmt w:val="bullet"/>
      <w:lvlText w:val=""/>
      <w:lvlJc w:val="left"/>
      <w:pPr>
        <w:ind w:left="5040" w:hanging="360"/>
      </w:pPr>
      <w:rPr>
        <w:rFonts w:ascii="Symbol" w:hAnsi="Symbol" w:cs="Symbol" w:hint="default"/>
      </w:rPr>
    </w:lvl>
    <w:lvl w:ilvl="7" w:tplc="C62AB39C">
      <w:start w:val="1"/>
      <w:numFmt w:val="bullet"/>
      <w:lvlText w:val="o"/>
      <w:lvlJc w:val="left"/>
      <w:pPr>
        <w:ind w:left="5760" w:hanging="360"/>
      </w:pPr>
      <w:rPr>
        <w:rFonts w:ascii="Courier New" w:hAnsi="Courier New" w:cs="Courier New" w:hint="default"/>
      </w:rPr>
    </w:lvl>
    <w:lvl w:ilvl="8" w:tplc="1486AD30">
      <w:start w:val="1"/>
      <w:numFmt w:val="bullet"/>
      <w:lvlText w:val=""/>
      <w:lvlJc w:val="left"/>
      <w:pPr>
        <w:ind w:left="6480" w:hanging="360"/>
      </w:pPr>
      <w:rPr>
        <w:rFonts w:ascii="Wingdings" w:hAnsi="Wingdings" w:cs="Wingdings" w:hint="default"/>
      </w:rPr>
    </w:lvl>
  </w:abstractNum>
  <w:abstractNum w:abstractNumId="39"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1" w15:restartNumberingAfterBreak="0">
    <w:nsid w:val="74D979BC"/>
    <w:multiLevelType w:val="hybridMultilevel"/>
    <w:tmpl w:val="01BABC3E"/>
    <w:lvl w:ilvl="0" w:tplc="3FB8C4F0">
      <w:start w:val="1"/>
      <w:numFmt w:val="bullet"/>
      <w:lvlText w:val=""/>
      <w:lvlJc w:val="left"/>
      <w:pPr>
        <w:ind w:left="720" w:hanging="360"/>
      </w:pPr>
      <w:rPr>
        <w:rFonts w:ascii="Symbol" w:hAnsi="Symbol" w:cs="Symbol" w:hint="default"/>
        <w:sz w:val="18"/>
        <w:szCs w:val="18"/>
      </w:rPr>
    </w:lvl>
    <w:lvl w:ilvl="1" w:tplc="C96A8BCE">
      <w:start w:val="1"/>
      <w:numFmt w:val="bullet"/>
      <w:lvlText w:val="o"/>
      <w:lvlJc w:val="left"/>
      <w:pPr>
        <w:ind w:left="1440" w:hanging="360"/>
      </w:pPr>
      <w:rPr>
        <w:rFonts w:ascii="Courier New" w:hAnsi="Courier New" w:cs="Courier New" w:hint="default"/>
      </w:rPr>
    </w:lvl>
    <w:lvl w:ilvl="2" w:tplc="D2B63286">
      <w:start w:val="1"/>
      <w:numFmt w:val="bullet"/>
      <w:lvlText w:val=""/>
      <w:lvlJc w:val="left"/>
      <w:pPr>
        <w:ind w:left="2160" w:hanging="360"/>
      </w:pPr>
      <w:rPr>
        <w:rFonts w:ascii="Wingdings" w:hAnsi="Wingdings" w:cs="Wingdings" w:hint="default"/>
      </w:rPr>
    </w:lvl>
    <w:lvl w:ilvl="3" w:tplc="8C1C7D0A">
      <w:start w:val="1"/>
      <w:numFmt w:val="bullet"/>
      <w:lvlText w:val=""/>
      <w:lvlJc w:val="left"/>
      <w:pPr>
        <w:ind w:left="2880" w:hanging="360"/>
      </w:pPr>
      <w:rPr>
        <w:rFonts w:ascii="Symbol" w:hAnsi="Symbol" w:cs="Symbol" w:hint="default"/>
      </w:rPr>
    </w:lvl>
    <w:lvl w:ilvl="4" w:tplc="59547510">
      <w:start w:val="1"/>
      <w:numFmt w:val="bullet"/>
      <w:lvlText w:val="o"/>
      <w:lvlJc w:val="left"/>
      <w:pPr>
        <w:ind w:left="3600" w:hanging="360"/>
      </w:pPr>
      <w:rPr>
        <w:rFonts w:ascii="Courier New" w:hAnsi="Courier New" w:cs="Courier New" w:hint="default"/>
      </w:rPr>
    </w:lvl>
    <w:lvl w:ilvl="5" w:tplc="580C24C8">
      <w:start w:val="1"/>
      <w:numFmt w:val="bullet"/>
      <w:lvlText w:val=""/>
      <w:lvlJc w:val="left"/>
      <w:pPr>
        <w:ind w:left="4320" w:hanging="360"/>
      </w:pPr>
      <w:rPr>
        <w:rFonts w:ascii="Wingdings" w:hAnsi="Wingdings" w:cs="Wingdings" w:hint="default"/>
      </w:rPr>
    </w:lvl>
    <w:lvl w:ilvl="6" w:tplc="5DC82AA4">
      <w:start w:val="1"/>
      <w:numFmt w:val="bullet"/>
      <w:lvlText w:val=""/>
      <w:lvlJc w:val="left"/>
      <w:pPr>
        <w:ind w:left="5040" w:hanging="360"/>
      </w:pPr>
      <w:rPr>
        <w:rFonts w:ascii="Symbol" w:hAnsi="Symbol" w:cs="Symbol" w:hint="default"/>
      </w:rPr>
    </w:lvl>
    <w:lvl w:ilvl="7" w:tplc="453EE10E">
      <w:start w:val="1"/>
      <w:numFmt w:val="bullet"/>
      <w:lvlText w:val="o"/>
      <w:lvlJc w:val="left"/>
      <w:pPr>
        <w:ind w:left="5760" w:hanging="360"/>
      </w:pPr>
      <w:rPr>
        <w:rFonts w:ascii="Courier New" w:hAnsi="Courier New" w:cs="Courier New" w:hint="default"/>
      </w:rPr>
    </w:lvl>
    <w:lvl w:ilvl="8" w:tplc="547ECF08">
      <w:start w:val="1"/>
      <w:numFmt w:val="bullet"/>
      <w:lvlText w:val=""/>
      <w:lvlJc w:val="left"/>
      <w:pPr>
        <w:ind w:left="6480" w:hanging="360"/>
      </w:pPr>
      <w:rPr>
        <w:rFonts w:ascii="Wingdings" w:hAnsi="Wingdings" w:cs="Wingdings" w:hint="default"/>
      </w:rPr>
    </w:lvl>
  </w:abstractNum>
  <w:abstractNum w:abstractNumId="42"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A73501E"/>
    <w:multiLevelType w:val="hybridMultilevel"/>
    <w:tmpl w:val="B66AA6B6"/>
    <w:lvl w:ilvl="0" w:tplc="2D30F698">
      <w:start w:val="1"/>
      <w:numFmt w:val="bullet"/>
      <w:lvlText w:val=""/>
      <w:lvlJc w:val="left"/>
      <w:pPr>
        <w:ind w:left="720" w:hanging="360"/>
      </w:pPr>
      <w:rPr>
        <w:rFonts w:ascii="Symbol" w:hAnsi="Symbol" w:cs="Symbol" w:hint="default"/>
        <w:sz w:val="18"/>
        <w:szCs w:val="18"/>
      </w:rPr>
    </w:lvl>
    <w:lvl w:ilvl="1" w:tplc="BA4CAD54">
      <w:start w:val="1"/>
      <w:numFmt w:val="bullet"/>
      <w:lvlText w:val="o"/>
      <w:lvlJc w:val="left"/>
      <w:pPr>
        <w:ind w:left="1440" w:hanging="360"/>
      </w:pPr>
      <w:rPr>
        <w:rFonts w:ascii="Courier New" w:hAnsi="Courier New" w:cs="Courier New" w:hint="default"/>
      </w:rPr>
    </w:lvl>
    <w:lvl w:ilvl="2" w:tplc="0738465A">
      <w:start w:val="1"/>
      <w:numFmt w:val="bullet"/>
      <w:lvlText w:val=""/>
      <w:lvlJc w:val="left"/>
      <w:pPr>
        <w:ind w:left="2160" w:hanging="360"/>
      </w:pPr>
      <w:rPr>
        <w:rFonts w:ascii="Wingdings" w:hAnsi="Wingdings" w:cs="Wingdings" w:hint="default"/>
      </w:rPr>
    </w:lvl>
    <w:lvl w:ilvl="3" w:tplc="51C0852E">
      <w:start w:val="1"/>
      <w:numFmt w:val="bullet"/>
      <w:lvlText w:val=""/>
      <w:lvlJc w:val="left"/>
      <w:pPr>
        <w:ind w:left="2880" w:hanging="360"/>
      </w:pPr>
      <w:rPr>
        <w:rFonts w:ascii="Symbol" w:hAnsi="Symbol" w:cs="Symbol" w:hint="default"/>
      </w:rPr>
    </w:lvl>
    <w:lvl w:ilvl="4" w:tplc="CCC4224A">
      <w:start w:val="1"/>
      <w:numFmt w:val="bullet"/>
      <w:lvlText w:val="o"/>
      <w:lvlJc w:val="left"/>
      <w:pPr>
        <w:ind w:left="3600" w:hanging="360"/>
      </w:pPr>
      <w:rPr>
        <w:rFonts w:ascii="Courier New" w:hAnsi="Courier New" w:cs="Courier New" w:hint="default"/>
      </w:rPr>
    </w:lvl>
    <w:lvl w:ilvl="5" w:tplc="D4928DAE">
      <w:start w:val="1"/>
      <w:numFmt w:val="bullet"/>
      <w:lvlText w:val=""/>
      <w:lvlJc w:val="left"/>
      <w:pPr>
        <w:ind w:left="4320" w:hanging="360"/>
      </w:pPr>
      <w:rPr>
        <w:rFonts w:ascii="Wingdings" w:hAnsi="Wingdings" w:cs="Wingdings" w:hint="default"/>
      </w:rPr>
    </w:lvl>
    <w:lvl w:ilvl="6" w:tplc="BA32BC46">
      <w:start w:val="1"/>
      <w:numFmt w:val="bullet"/>
      <w:lvlText w:val=""/>
      <w:lvlJc w:val="left"/>
      <w:pPr>
        <w:ind w:left="5040" w:hanging="360"/>
      </w:pPr>
      <w:rPr>
        <w:rFonts w:ascii="Symbol" w:hAnsi="Symbol" w:cs="Symbol" w:hint="default"/>
      </w:rPr>
    </w:lvl>
    <w:lvl w:ilvl="7" w:tplc="7592C232">
      <w:start w:val="1"/>
      <w:numFmt w:val="bullet"/>
      <w:lvlText w:val="o"/>
      <w:lvlJc w:val="left"/>
      <w:pPr>
        <w:ind w:left="5760" w:hanging="360"/>
      </w:pPr>
      <w:rPr>
        <w:rFonts w:ascii="Courier New" w:hAnsi="Courier New" w:cs="Courier New" w:hint="default"/>
      </w:rPr>
    </w:lvl>
    <w:lvl w:ilvl="8" w:tplc="79542C5C">
      <w:start w:val="1"/>
      <w:numFmt w:val="bullet"/>
      <w:lvlText w:val=""/>
      <w:lvlJc w:val="left"/>
      <w:pPr>
        <w:ind w:left="6480" w:hanging="360"/>
      </w:pPr>
      <w:rPr>
        <w:rFonts w:ascii="Wingdings" w:hAnsi="Wingdings" w:cs="Wingdings" w:hint="default"/>
      </w:rPr>
    </w:lvl>
  </w:abstractNum>
  <w:abstractNum w:abstractNumId="45" w15:restartNumberingAfterBreak="0">
    <w:nsid w:val="7C3C6583"/>
    <w:multiLevelType w:val="hybridMultilevel"/>
    <w:tmpl w:val="5E36B06C"/>
    <w:lvl w:ilvl="0" w:tplc="A5401AE8">
      <w:start w:val="1"/>
      <w:numFmt w:val="bullet"/>
      <w:lvlText w:val=""/>
      <w:lvlJc w:val="left"/>
      <w:pPr>
        <w:ind w:left="720" w:hanging="360"/>
      </w:pPr>
      <w:rPr>
        <w:rFonts w:ascii="Symbol" w:hAnsi="Symbol" w:cs="Symbol" w:hint="default"/>
        <w:sz w:val="18"/>
        <w:szCs w:val="18"/>
      </w:rPr>
    </w:lvl>
    <w:lvl w:ilvl="1" w:tplc="ABA457C8">
      <w:start w:val="1"/>
      <w:numFmt w:val="bullet"/>
      <w:lvlText w:val="o"/>
      <w:lvlJc w:val="left"/>
      <w:pPr>
        <w:ind w:left="1440" w:hanging="360"/>
      </w:pPr>
      <w:rPr>
        <w:rFonts w:ascii="Courier New" w:hAnsi="Courier New" w:cs="Courier New" w:hint="default"/>
      </w:rPr>
    </w:lvl>
    <w:lvl w:ilvl="2" w:tplc="14E611BC">
      <w:start w:val="1"/>
      <w:numFmt w:val="bullet"/>
      <w:lvlText w:val=""/>
      <w:lvlJc w:val="left"/>
      <w:pPr>
        <w:ind w:left="2160" w:hanging="360"/>
      </w:pPr>
      <w:rPr>
        <w:rFonts w:ascii="Wingdings" w:hAnsi="Wingdings" w:cs="Wingdings" w:hint="default"/>
      </w:rPr>
    </w:lvl>
    <w:lvl w:ilvl="3" w:tplc="A3FA2438">
      <w:start w:val="1"/>
      <w:numFmt w:val="bullet"/>
      <w:lvlText w:val=""/>
      <w:lvlJc w:val="left"/>
      <w:pPr>
        <w:ind w:left="2880" w:hanging="360"/>
      </w:pPr>
      <w:rPr>
        <w:rFonts w:ascii="Symbol" w:hAnsi="Symbol" w:cs="Symbol" w:hint="default"/>
      </w:rPr>
    </w:lvl>
    <w:lvl w:ilvl="4" w:tplc="DFE84502">
      <w:start w:val="1"/>
      <w:numFmt w:val="bullet"/>
      <w:lvlText w:val="o"/>
      <w:lvlJc w:val="left"/>
      <w:pPr>
        <w:ind w:left="3600" w:hanging="360"/>
      </w:pPr>
      <w:rPr>
        <w:rFonts w:ascii="Courier New" w:hAnsi="Courier New" w:cs="Courier New" w:hint="default"/>
      </w:rPr>
    </w:lvl>
    <w:lvl w:ilvl="5" w:tplc="F1D07102">
      <w:start w:val="1"/>
      <w:numFmt w:val="bullet"/>
      <w:lvlText w:val=""/>
      <w:lvlJc w:val="left"/>
      <w:pPr>
        <w:ind w:left="4320" w:hanging="360"/>
      </w:pPr>
      <w:rPr>
        <w:rFonts w:ascii="Wingdings" w:hAnsi="Wingdings" w:cs="Wingdings" w:hint="default"/>
      </w:rPr>
    </w:lvl>
    <w:lvl w:ilvl="6" w:tplc="D93EA88E">
      <w:start w:val="1"/>
      <w:numFmt w:val="bullet"/>
      <w:lvlText w:val=""/>
      <w:lvlJc w:val="left"/>
      <w:pPr>
        <w:ind w:left="5040" w:hanging="360"/>
      </w:pPr>
      <w:rPr>
        <w:rFonts w:ascii="Symbol" w:hAnsi="Symbol" w:cs="Symbol" w:hint="default"/>
      </w:rPr>
    </w:lvl>
    <w:lvl w:ilvl="7" w:tplc="D7B606AE">
      <w:start w:val="1"/>
      <w:numFmt w:val="bullet"/>
      <w:lvlText w:val="o"/>
      <w:lvlJc w:val="left"/>
      <w:pPr>
        <w:ind w:left="5760" w:hanging="360"/>
      </w:pPr>
      <w:rPr>
        <w:rFonts w:ascii="Courier New" w:hAnsi="Courier New" w:cs="Courier New" w:hint="default"/>
      </w:rPr>
    </w:lvl>
    <w:lvl w:ilvl="8" w:tplc="BADE5522">
      <w:start w:val="1"/>
      <w:numFmt w:val="bullet"/>
      <w:lvlText w:val=""/>
      <w:lvlJc w:val="left"/>
      <w:pPr>
        <w:ind w:left="6480" w:hanging="360"/>
      </w:pPr>
      <w:rPr>
        <w:rFonts w:ascii="Wingdings" w:hAnsi="Wingdings" w:cs="Wingdings" w:hint="default"/>
      </w:rPr>
    </w:lvl>
  </w:abstractNum>
  <w:abstractNum w:abstractNumId="46" w15:restartNumberingAfterBreak="0">
    <w:nsid w:val="7D504602"/>
    <w:multiLevelType w:val="hybridMultilevel"/>
    <w:tmpl w:val="BEE0334E"/>
    <w:lvl w:ilvl="0" w:tplc="89C6D74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34"/>
  </w:num>
  <w:num w:numId="4">
    <w:abstractNumId w:val="30"/>
  </w:num>
  <w:num w:numId="5">
    <w:abstractNumId w:val="15"/>
  </w:num>
  <w:num w:numId="6">
    <w:abstractNumId w:val="13"/>
  </w:num>
  <w:num w:numId="7">
    <w:abstractNumId w:val="25"/>
  </w:num>
  <w:num w:numId="8">
    <w:abstractNumId w:val="12"/>
  </w:num>
  <w:num w:numId="9">
    <w:abstractNumId w:val="44"/>
  </w:num>
  <w:num w:numId="10">
    <w:abstractNumId w:val="20"/>
  </w:num>
  <w:num w:numId="11">
    <w:abstractNumId w:val="17"/>
  </w:num>
  <w:num w:numId="12">
    <w:abstractNumId w:val="8"/>
  </w:num>
  <w:num w:numId="13">
    <w:abstractNumId w:val="7"/>
  </w:num>
  <w:num w:numId="14">
    <w:abstractNumId w:val="18"/>
  </w:num>
  <w:num w:numId="15">
    <w:abstractNumId w:val="2"/>
  </w:num>
  <w:num w:numId="16">
    <w:abstractNumId w:val="3"/>
  </w:num>
  <w:num w:numId="17">
    <w:abstractNumId w:val="35"/>
  </w:num>
  <w:num w:numId="18">
    <w:abstractNumId w:val="10"/>
  </w:num>
  <w:num w:numId="19">
    <w:abstractNumId w:val="6"/>
  </w:num>
  <w:num w:numId="20">
    <w:abstractNumId w:val="37"/>
  </w:num>
  <w:num w:numId="21">
    <w:abstractNumId w:val="21"/>
  </w:num>
  <w:num w:numId="22">
    <w:abstractNumId w:val="23"/>
  </w:num>
  <w:num w:numId="23">
    <w:abstractNumId w:val="38"/>
  </w:num>
  <w:num w:numId="24">
    <w:abstractNumId w:val="1"/>
  </w:num>
  <w:num w:numId="25">
    <w:abstractNumId w:val="16"/>
  </w:num>
  <w:num w:numId="26">
    <w:abstractNumId w:val="45"/>
  </w:num>
  <w:num w:numId="27">
    <w:abstractNumId w:val="0"/>
  </w:num>
  <w:num w:numId="28">
    <w:abstractNumId w:val="41"/>
  </w:num>
  <w:num w:numId="29">
    <w:abstractNumId w:val="36"/>
  </w:num>
  <w:num w:numId="30">
    <w:abstractNumId w:val="19"/>
  </w:num>
  <w:num w:numId="31">
    <w:abstractNumId w:val="14"/>
  </w:num>
  <w:num w:numId="32">
    <w:abstractNumId w:val="26"/>
  </w:num>
  <w:num w:numId="33">
    <w:abstractNumId w:val="5"/>
  </w:num>
  <w:num w:numId="34">
    <w:abstractNumId w:val="33"/>
  </w:num>
  <w:num w:numId="35">
    <w:abstractNumId w:val="40"/>
  </w:num>
  <w:num w:numId="36">
    <w:abstractNumId w:val="9"/>
  </w:num>
  <w:num w:numId="37">
    <w:abstractNumId w:val="42"/>
  </w:num>
  <w:num w:numId="38">
    <w:abstractNumId w:val="24"/>
  </w:num>
  <w:num w:numId="39">
    <w:abstractNumId w:val="11"/>
  </w:num>
  <w:num w:numId="40">
    <w:abstractNumId w:val="22"/>
  </w:num>
  <w:num w:numId="41">
    <w:abstractNumId w:val="46"/>
  </w:num>
  <w:num w:numId="42">
    <w:abstractNumId w:val="32"/>
  </w:num>
  <w:num w:numId="43">
    <w:abstractNumId w:val="39"/>
  </w:num>
  <w:num w:numId="44">
    <w:abstractNumId w:val="28"/>
  </w:num>
  <w:num w:numId="45">
    <w:abstractNumId w:val="43"/>
  </w:num>
  <w:num w:numId="46">
    <w:abstractNumId w:val="4"/>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0976"/>
    <w:rsid w:val="00037A49"/>
    <w:rsid w:val="00040AE0"/>
    <w:rsid w:val="00043DDE"/>
    <w:rsid w:val="000943EB"/>
    <w:rsid w:val="00097F4A"/>
    <w:rsid w:val="000C5527"/>
    <w:rsid w:val="000E75C2"/>
    <w:rsid w:val="000E76C6"/>
    <w:rsid w:val="00127127"/>
    <w:rsid w:val="00134892"/>
    <w:rsid w:val="001874A0"/>
    <w:rsid w:val="00195111"/>
    <w:rsid w:val="00197202"/>
    <w:rsid w:val="001C3BCB"/>
    <w:rsid w:val="001C3E34"/>
    <w:rsid w:val="00204EDB"/>
    <w:rsid w:val="002634AA"/>
    <w:rsid w:val="002A174E"/>
    <w:rsid w:val="002D58B5"/>
    <w:rsid w:val="00307595"/>
    <w:rsid w:val="003226DC"/>
    <w:rsid w:val="00323E35"/>
    <w:rsid w:val="0033249E"/>
    <w:rsid w:val="0033653D"/>
    <w:rsid w:val="00337E4D"/>
    <w:rsid w:val="00340583"/>
    <w:rsid w:val="00343395"/>
    <w:rsid w:val="00350363"/>
    <w:rsid w:val="003712A7"/>
    <w:rsid w:val="00381EF1"/>
    <w:rsid w:val="003A1AA2"/>
    <w:rsid w:val="003D3887"/>
    <w:rsid w:val="003F6B89"/>
    <w:rsid w:val="0041764C"/>
    <w:rsid w:val="00423259"/>
    <w:rsid w:val="004702FB"/>
    <w:rsid w:val="00471503"/>
    <w:rsid w:val="0049479E"/>
    <w:rsid w:val="004A709D"/>
    <w:rsid w:val="004D2F9F"/>
    <w:rsid w:val="004D4C8E"/>
    <w:rsid w:val="004F2927"/>
    <w:rsid w:val="004F48B3"/>
    <w:rsid w:val="00517091"/>
    <w:rsid w:val="0052142A"/>
    <w:rsid w:val="0053510E"/>
    <w:rsid w:val="005423BF"/>
    <w:rsid w:val="005B5A86"/>
    <w:rsid w:val="005B6195"/>
    <w:rsid w:val="00621810"/>
    <w:rsid w:val="006347C3"/>
    <w:rsid w:val="006975C6"/>
    <w:rsid w:val="006A5918"/>
    <w:rsid w:val="006B2936"/>
    <w:rsid w:val="006F1DA5"/>
    <w:rsid w:val="007109D5"/>
    <w:rsid w:val="00785F39"/>
    <w:rsid w:val="007B5CCB"/>
    <w:rsid w:val="007C3EA0"/>
    <w:rsid w:val="007C50C2"/>
    <w:rsid w:val="007D5351"/>
    <w:rsid w:val="007D6FB3"/>
    <w:rsid w:val="007E0E83"/>
    <w:rsid w:val="007E5C62"/>
    <w:rsid w:val="00815C3F"/>
    <w:rsid w:val="008278F5"/>
    <w:rsid w:val="00846057"/>
    <w:rsid w:val="00855828"/>
    <w:rsid w:val="00875B96"/>
    <w:rsid w:val="00880DB1"/>
    <w:rsid w:val="008940CE"/>
    <w:rsid w:val="008B2E79"/>
    <w:rsid w:val="008B72CE"/>
    <w:rsid w:val="008E54CC"/>
    <w:rsid w:val="009134D5"/>
    <w:rsid w:val="00930868"/>
    <w:rsid w:val="00933B15"/>
    <w:rsid w:val="009342EA"/>
    <w:rsid w:val="00936CEE"/>
    <w:rsid w:val="009469A4"/>
    <w:rsid w:val="00960022"/>
    <w:rsid w:val="009767BB"/>
    <w:rsid w:val="00981FF1"/>
    <w:rsid w:val="00992786"/>
    <w:rsid w:val="00A16912"/>
    <w:rsid w:val="00A52459"/>
    <w:rsid w:val="00AB78C6"/>
    <w:rsid w:val="00AD2BE0"/>
    <w:rsid w:val="00AD68EA"/>
    <w:rsid w:val="00AE60D9"/>
    <w:rsid w:val="00AF7FB0"/>
    <w:rsid w:val="00B05771"/>
    <w:rsid w:val="00B14E39"/>
    <w:rsid w:val="00B169F3"/>
    <w:rsid w:val="00B354A8"/>
    <w:rsid w:val="00B46638"/>
    <w:rsid w:val="00B60C11"/>
    <w:rsid w:val="00B711F7"/>
    <w:rsid w:val="00B757D1"/>
    <w:rsid w:val="00B93434"/>
    <w:rsid w:val="00BA6424"/>
    <w:rsid w:val="00BC2D61"/>
    <w:rsid w:val="00BC6789"/>
    <w:rsid w:val="00BD1CBB"/>
    <w:rsid w:val="00BF18E7"/>
    <w:rsid w:val="00C02EF0"/>
    <w:rsid w:val="00C06BD2"/>
    <w:rsid w:val="00C125C6"/>
    <w:rsid w:val="00C24613"/>
    <w:rsid w:val="00C315C9"/>
    <w:rsid w:val="00C4793C"/>
    <w:rsid w:val="00C72B81"/>
    <w:rsid w:val="00C86727"/>
    <w:rsid w:val="00CB3197"/>
    <w:rsid w:val="00CD4E64"/>
    <w:rsid w:val="00CD6E25"/>
    <w:rsid w:val="00D05939"/>
    <w:rsid w:val="00D1210B"/>
    <w:rsid w:val="00D379CF"/>
    <w:rsid w:val="00D60524"/>
    <w:rsid w:val="00D60A0B"/>
    <w:rsid w:val="00D7467F"/>
    <w:rsid w:val="00D913F5"/>
    <w:rsid w:val="00D931BF"/>
    <w:rsid w:val="00DA179B"/>
    <w:rsid w:val="00DC4D47"/>
    <w:rsid w:val="00DD2FA1"/>
    <w:rsid w:val="00DE57D8"/>
    <w:rsid w:val="00E27DF2"/>
    <w:rsid w:val="00E41FF9"/>
    <w:rsid w:val="00E51915"/>
    <w:rsid w:val="00E55B9D"/>
    <w:rsid w:val="00E737F3"/>
    <w:rsid w:val="00EB3465"/>
    <w:rsid w:val="00ED41BC"/>
    <w:rsid w:val="00ED4E36"/>
    <w:rsid w:val="00EF3AE5"/>
    <w:rsid w:val="00F53A20"/>
    <w:rsid w:val="00F61DB3"/>
    <w:rsid w:val="00F851F3"/>
    <w:rsid w:val="00F97ED9"/>
    <w:rsid w:val="00FA5003"/>
    <w:rsid w:val="00FB3258"/>
    <w:rsid w:val="00FC2646"/>
    <w:rsid w:val="00FD2770"/>
    <w:rsid w:val="00FD4A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3E1F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FD4AA3"/>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BD1CBB"/>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BD1CBB"/>
    <w:rPr>
      <w:rFonts w:ascii="Tahoma" w:eastAsia="Times New Roman" w:hAnsi="Tahoma" w:cs="Times New Roman"/>
      <w:sz w:val="24"/>
      <w:szCs w:val="20"/>
      <w:lang w:eastAsia="sl-SI"/>
    </w:rPr>
  </w:style>
  <w:style w:type="paragraph" w:customStyle="1" w:styleId="Preformatted">
    <w:name w:val="Preformatted"/>
    <w:basedOn w:val="Normal"/>
    <w:rsid w:val="00BD1CB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 w:type="paragraph" w:customStyle="1" w:styleId="arial">
    <w:name w:val="arial"/>
    <w:basedOn w:val="Normal"/>
    <w:rsid w:val="00BF18E7"/>
    <w:pPr>
      <w:autoSpaceDE w:val="0"/>
      <w:autoSpaceDN w:val="0"/>
      <w:adjustRightInd w:val="0"/>
      <w:spacing w:after="0" w:line="240" w:lineRule="auto"/>
    </w:pPr>
    <w:rPr>
      <w:rFonts w:ascii="Tahoma" w:eastAsia="Times New Roman" w:hAnsi="Tahoma" w:cs="Tahoma"/>
      <w:sz w:val="18"/>
      <w:szCs w:val="18"/>
    </w:rPr>
  </w:style>
  <w:style w:type="paragraph" w:styleId="BodyText2">
    <w:name w:val="Body Text 2"/>
    <w:basedOn w:val="Normal"/>
    <w:link w:val="BodyText2Char"/>
    <w:rsid w:val="009767BB"/>
    <w:pPr>
      <w:spacing w:after="120" w:line="480" w:lineRule="auto"/>
    </w:pPr>
    <w:rPr>
      <w:rFonts w:ascii="Times New Roman" w:eastAsia="Times New Roman" w:hAnsi="Times New Roman" w:cs="Times New Roman"/>
      <w:sz w:val="24"/>
      <w:szCs w:val="24"/>
      <w:lang w:eastAsia="sl-SI"/>
    </w:rPr>
  </w:style>
  <w:style w:type="character" w:customStyle="1" w:styleId="BodyText2Char">
    <w:name w:val="Body Text 2 Char"/>
    <w:basedOn w:val="DefaultParagraphFont"/>
    <w:link w:val="BodyText2"/>
    <w:rsid w:val="009767BB"/>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40697778">
      <w:bodyDiv w:val="1"/>
      <w:marLeft w:val="0"/>
      <w:marRight w:val="0"/>
      <w:marTop w:val="0"/>
      <w:marBottom w:val="0"/>
      <w:divBdr>
        <w:top w:val="none" w:sz="0" w:space="0" w:color="auto"/>
        <w:left w:val="none" w:sz="0" w:space="0" w:color="auto"/>
        <w:bottom w:val="none" w:sz="0" w:space="0" w:color="auto"/>
        <w:right w:val="none" w:sz="0" w:space="0" w:color="auto"/>
      </w:divBdr>
      <w:divsChild>
        <w:div w:id="199588407">
          <w:marLeft w:val="0"/>
          <w:marRight w:val="0"/>
          <w:marTop w:val="0"/>
          <w:marBottom w:val="0"/>
          <w:divBdr>
            <w:top w:val="none" w:sz="0" w:space="0" w:color="auto"/>
            <w:left w:val="none" w:sz="0" w:space="0" w:color="auto"/>
            <w:bottom w:val="none" w:sz="0" w:space="0" w:color="auto"/>
            <w:right w:val="none" w:sz="0" w:space="0" w:color="auto"/>
          </w:divBdr>
          <w:divsChild>
            <w:div w:id="1597132602">
              <w:marLeft w:val="0"/>
              <w:marRight w:val="0"/>
              <w:marTop w:val="0"/>
              <w:marBottom w:val="0"/>
              <w:divBdr>
                <w:top w:val="none" w:sz="0" w:space="0" w:color="auto"/>
                <w:left w:val="none" w:sz="0" w:space="0" w:color="auto"/>
                <w:bottom w:val="none" w:sz="0" w:space="0" w:color="auto"/>
                <w:right w:val="none" w:sz="0" w:space="0" w:color="auto"/>
              </w:divBdr>
              <w:divsChild>
                <w:div w:id="81422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97239">
      <w:bodyDiv w:val="1"/>
      <w:marLeft w:val="0"/>
      <w:marRight w:val="0"/>
      <w:marTop w:val="0"/>
      <w:marBottom w:val="0"/>
      <w:divBdr>
        <w:top w:val="none" w:sz="0" w:space="0" w:color="auto"/>
        <w:left w:val="none" w:sz="0" w:space="0" w:color="auto"/>
        <w:bottom w:val="none" w:sz="0" w:space="0" w:color="auto"/>
        <w:right w:val="none" w:sz="0" w:space="0" w:color="auto"/>
      </w:divBdr>
      <w:divsChild>
        <w:div w:id="1714384615">
          <w:marLeft w:val="0"/>
          <w:marRight w:val="0"/>
          <w:marTop w:val="0"/>
          <w:marBottom w:val="0"/>
          <w:divBdr>
            <w:top w:val="none" w:sz="0" w:space="0" w:color="auto"/>
            <w:left w:val="none" w:sz="0" w:space="0" w:color="auto"/>
            <w:bottom w:val="none" w:sz="0" w:space="0" w:color="auto"/>
            <w:right w:val="none" w:sz="0" w:space="0" w:color="auto"/>
          </w:divBdr>
          <w:divsChild>
            <w:div w:id="1453675235">
              <w:marLeft w:val="0"/>
              <w:marRight w:val="0"/>
              <w:marTop w:val="0"/>
              <w:marBottom w:val="0"/>
              <w:divBdr>
                <w:top w:val="none" w:sz="0" w:space="0" w:color="auto"/>
                <w:left w:val="none" w:sz="0" w:space="0" w:color="auto"/>
                <w:bottom w:val="none" w:sz="0" w:space="0" w:color="auto"/>
                <w:right w:val="none" w:sz="0" w:space="0" w:color="auto"/>
              </w:divBdr>
              <w:divsChild>
                <w:div w:id="11623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764345">
      <w:bodyDiv w:val="1"/>
      <w:marLeft w:val="0"/>
      <w:marRight w:val="0"/>
      <w:marTop w:val="0"/>
      <w:marBottom w:val="0"/>
      <w:divBdr>
        <w:top w:val="none" w:sz="0" w:space="0" w:color="auto"/>
        <w:left w:val="none" w:sz="0" w:space="0" w:color="auto"/>
        <w:bottom w:val="none" w:sz="0" w:space="0" w:color="auto"/>
        <w:right w:val="none" w:sz="0" w:space="0" w:color="auto"/>
      </w:divBdr>
    </w:div>
    <w:div w:id="1590625442">
      <w:bodyDiv w:val="1"/>
      <w:marLeft w:val="0"/>
      <w:marRight w:val="0"/>
      <w:marTop w:val="0"/>
      <w:marBottom w:val="0"/>
      <w:divBdr>
        <w:top w:val="none" w:sz="0" w:space="0" w:color="auto"/>
        <w:left w:val="none" w:sz="0" w:space="0" w:color="auto"/>
        <w:bottom w:val="none" w:sz="0" w:space="0" w:color="auto"/>
        <w:right w:val="none" w:sz="0" w:space="0" w:color="auto"/>
      </w:divBdr>
      <w:divsChild>
        <w:div w:id="287589263">
          <w:marLeft w:val="0"/>
          <w:marRight w:val="0"/>
          <w:marTop w:val="0"/>
          <w:marBottom w:val="0"/>
          <w:divBdr>
            <w:top w:val="none" w:sz="0" w:space="0" w:color="auto"/>
            <w:left w:val="none" w:sz="0" w:space="0" w:color="auto"/>
            <w:bottom w:val="none" w:sz="0" w:space="0" w:color="auto"/>
            <w:right w:val="none" w:sz="0" w:space="0" w:color="auto"/>
          </w:divBdr>
          <w:divsChild>
            <w:div w:id="1809778866">
              <w:marLeft w:val="0"/>
              <w:marRight w:val="0"/>
              <w:marTop w:val="0"/>
              <w:marBottom w:val="0"/>
              <w:divBdr>
                <w:top w:val="none" w:sz="0" w:space="0" w:color="auto"/>
                <w:left w:val="none" w:sz="0" w:space="0" w:color="auto"/>
                <w:bottom w:val="none" w:sz="0" w:space="0" w:color="auto"/>
                <w:right w:val="none" w:sz="0" w:space="0" w:color="auto"/>
              </w:divBdr>
              <w:divsChild>
                <w:div w:id="20449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43960">
      <w:bodyDiv w:val="1"/>
      <w:marLeft w:val="0"/>
      <w:marRight w:val="0"/>
      <w:marTop w:val="0"/>
      <w:marBottom w:val="0"/>
      <w:divBdr>
        <w:top w:val="none" w:sz="0" w:space="0" w:color="auto"/>
        <w:left w:val="none" w:sz="0" w:space="0" w:color="auto"/>
        <w:bottom w:val="none" w:sz="0" w:space="0" w:color="auto"/>
        <w:right w:val="none" w:sz="0" w:space="0" w:color="auto"/>
      </w:divBdr>
      <w:divsChild>
        <w:div w:id="709915369">
          <w:marLeft w:val="0"/>
          <w:marRight w:val="0"/>
          <w:marTop w:val="0"/>
          <w:marBottom w:val="0"/>
          <w:divBdr>
            <w:top w:val="none" w:sz="0" w:space="0" w:color="auto"/>
            <w:left w:val="none" w:sz="0" w:space="0" w:color="auto"/>
            <w:bottom w:val="none" w:sz="0" w:space="0" w:color="auto"/>
            <w:right w:val="none" w:sz="0" w:space="0" w:color="auto"/>
          </w:divBdr>
          <w:divsChild>
            <w:div w:id="974525012">
              <w:marLeft w:val="0"/>
              <w:marRight w:val="0"/>
              <w:marTop w:val="0"/>
              <w:marBottom w:val="0"/>
              <w:divBdr>
                <w:top w:val="none" w:sz="0" w:space="0" w:color="auto"/>
                <w:left w:val="none" w:sz="0" w:space="0" w:color="auto"/>
                <w:bottom w:val="none" w:sz="0" w:space="0" w:color="auto"/>
                <w:right w:val="none" w:sz="0" w:space="0" w:color="auto"/>
              </w:divBdr>
              <w:divsChild>
                <w:div w:id="4485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21845">
      <w:bodyDiv w:val="1"/>
      <w:marLeft w:val="0"/>
      <w:marRight w:val="0"/>
      <w:marTop w:val="0"/>
      <w:marBottom w:val="0"/>
      <w:divBdr>
        <w:top w:val="none" w:sz="0" w:space="0" w:color="auto"/>
        <w:left w:val="none" w:sz="0" w:space="0" w:color="auto"/>
        <w:bottom w:val="none" w:sz="0" w:space="0" w:color="auto"/>
        <w:right w:val="none" w:sz="0" w:space="0" w:color="auto"/>
      </w:divBdr>
      <w:divsChild>
        <w:div w:id="472262348">
          <w:marLeft w:val="0"/>
          <w:marRight w:val="0"/>
          <w:marTop w:val="0"/>
          <w:marBottom w:val="0"/>
          <w:divBdr>
            <w:top w:val="none" w:sz="0" w:space="0" w:color="auto"/>
            <w:left w:val="none" w:sz="0" w:space="0" w:color="auto"/>
            <w:bottom w:val="none" w:sz="0" w:space="0" w:color="auto"/>
            <w:right w:val="none" w:sz="0" w:space="0" w:color="auto"/>
          </w:divBdr>
          <w:divsChild>
            <w:div w:id="1695500173">
              <w:marLeft w:val="0"/>
              <w:marRight w:val="0"/>
              <w:marTop w:val="0"/>
              <w:marBottom w:val="0"/>
              <w:divBdr>
                <w:top w:val="none" w:sz="0" w:space="0" w:color="auto"/>
                <w:left w:val="none" w:sz="0" w:space="0" w:color="auto"/>
                <w:bottom w:val="none" w:sz="0" w:space="0" w:color="auto"/>
                <w:right w:val="none" w:sz="0" w:space="0" w:color="auto"/>
              </w:divBdr>
              <w:divsChild>
                <w:div w:id="147036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1E1FE-EF30-474E-A0E5-31BAE45B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8501</Words>
  <Characters>48457</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2019-05-10T06:33:00Z</cp:lastPrinted>
  <dcterms:created xsi:type="dcterms:W3CDTF">2019-05-10T06:33:00Z</dcterms:created>
  <dcterms:modified xsi:type="dcterms:W3CDTF">2019-05-10T06:34:00Z</dcterms:modified>
</cp:coreProperties>
</file>